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2CD89FA" w14:textId="77777777" w:rsidR="00197D44" w:rsidRDefault="006B4A2A">
      <w:pPr>
        <w:jc w:val="center"/>
        <w:rPr>
          <w:sz w:val="22"/>
          <w:szCs w:val="22"/>
        </w:rPr>
      </w:pPr>
      <w:r>
        <w:rPr>
          <w:noProof/>
          <w:lang w:eastAsia="hu-HU"/>
        </w:rPr>
        <w:drawing>
          <wp:anchor distT="0" distB="0" distL="114935" distR="114935" simplePos="0" relativeHeight="251657728" behindDoc="0" locked="0" layoutInCell="1" allowOverlap="1" wp14:anchorId="147231D2" wp14:editId="7BEDF697">
            <wp:simplePos x="0" y="0"/>
            <wp:positionH relativeFrom="column">
              <wp:posOffset>5080</wp:posOffset>
            </wp:positionH>
            <wp:positionV relativeFrom="paragraph">
              <wp:posOffset>-194945</wp:posOffset>
            </wp:positionV>
            <wp:extent cx="761365" cy="837565"/>
            <wp:effectExtent l="0" t="0" r="635" b="63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837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CF0">
        <w:rPr>
          <w:b/>
        </w:rPr>
        <w:t>Cegléd Város Polgármesterétől</w:t>
      </w:r>
    </w:p>
    <w:p w14:paraId="023327A5" w14:textId="77777777" w:rsidR="00197D44" w:rsidRDefault="001F0CF0">
      <w:pPr>
        <w:jc w:val="center"/>
        <w:rPr>
          <w:sz w:val="22"/>
          <w:szCs w:val="22"/>
        </w:rPr>
      </w:pPr>
      <w:r>
        <w:rPr>
          <w:sz w:val="22"/>
          <w:szCs w:val="22"/>
        </w:rPr>
        <w:t>2700 Cegléd, Kossuth tér 1.</w:t>
      </w:r>
    </w:p>
    <w:p w14:paraId="7F84A706" w14:textId="77777777" w:rsidR="00197D44" w:rsidRDefault="001F0CF0">
      <w:pPr>
        <w:jc w:val="center"/>
        <w:rPr>
          <w:sz w:val="22"/>
          <w:szCs w:val="22"/>
        </w:rPr>
      </w:pPr>
      <w:r>
        <w:rPr>
          <w:sz w:val="22"/>
          <w:szCs w:val="22"/>
        </w:rPr>
        <w:t>Levélcím: 2701 Cegléd, Pf.: 85.</w:t>
      </w:r>
    </w:p>
    <w:p w14:paraId="1F089954" w14:textId="77777777" w:rsidR="00197D44" w:rsidRDefault="001F0CF0">
      <w:pPr>
        <w:pBdr>
          <w:bottom w:val="single" w:sz="4" w:space="1" w:color="000000"/>
        </w:pBdr>
        <w:jc w:val="center"/>
      </w:pPr>
      <w:r>
        <w:rPr>
          <w:sz w:val="22"/>
          <w:szCs w:val="22"/>
        </w:rPr>
        <w:t>Tel.: 06/53/511-400, Fax: 511-406, E-mail: polgarmester@cegledph.hu</w:t>
      </w:r>
    </w:p>
    <w:p w14:paraId="27EEF792" w14:textId="77777777" w:rsidR="00197D44" w:rsidRDefault="00197D44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873AA" w14:paraId="1A323827" w14:textId="77777777" w:rsidTr="00E873AA">
        <w:tc>
          <w:tcPr>
            <w:tcW w:w="4531" w:type="dxa"/>
          </w:tcPr>
          <w:p w14:paraId="159C5D88" w14:textId="13A7EA62" w:rsidR="00E873AA" w:rsidRDefault="00E873AA" w:rsidP="00E873AA">
            <w:r w:rsidRPr="00AB0523">
              <w:rPr>
                <w:b/>
                <w:sz w:val="22"/>
                <w:szCs w:val="22"/>
                <w:u w:val="single"/>
              </w:rPr>
              <w:t>Szám</w:t>
            </w:r>
            <w:r w:rsidRPr="00AB0523">
              <w:rPr>
                <w:sz w:val="22"/>
                <w:szCs w:val="22"/>
              </w:rPr>
              <w:t>: …</w:t>
            </w:r>
            <w:proofErr w:type="gramStart"/>
            <w:r w:rsidRPr="00AB0523">
              <w:rPr>
                <w:sz w:val="22"/>
                <w:szCs w:val="22"/>
              </w:rPr>
              <w:t>…….</w:t>
            </w:r>
            <w:proofErr w:type="gramEnd"/>
            <w:r w:rsidRPr="00AB0523">
              <w:rPr>
                <w:sz w:val="22"/>
                <w:szCs w:val="22"/>
              </w:rPr>
              <w:t>/202</w:t>
            </w:r>
            <w:r w:rsidR="00E12A88">
              <w:rPr>
                <w:sz w:val="22"/>
                <w:szCs w:val="22"/>
              </w:rPr>
              <w:t>6</w:t>
            </w:r>
            <w:r w:rsidRPr="00AB0523">
              <w:rPr>
                <w:sz w:val="22"/>
                <w:szCs w:val="22"/>
              </w:rPr>
              <w:t>.</w:t>
            </w:r>
          </w:p>
          <w:p w14:paraId="2ABCD471" w14:textId="77777777" w:rsidR="00E873AA" w:rsidRDefault="00E873AA" w:rsidP="00E873AA"/>
          <w:p w14:paraId="292EC912" w14:textId="77777777" w:rsidR="00E873AA" w:rsidRDefault="00E873AA" w:rsidP="00E873AA">
            <w:r w:rsidRPr="00AB0523">
              <w:rPr>
                <w:b/>
                <w:sz w:val="22"/>
                <w:szCs w:val="22"/>
                <w:u w:val="single"/>
              </w:rPr>
              <w:t>Előterjesztő</w:t>
            </w:r>
            <w:r w:rsidRPr="00AB0523">
              <w:rPr>
                <w:sz w:val="22"/>
                <w:szCs w:val="22"/>
                <w:u w:val="single"/>
              </w:rPr>
              <w:t>:</w:t>
            </w:r>
            <w:r w:rsidRPr="00AB0523">
              <w:rPr>
                <w:sz w:val="22"/>
                <w:szCs w:val="22"/>
              </w:rPr>
              <w:t xml:space="preserve"> Dr. Csáky András</w:t>
            </w:r>
            <w:r>
              <w:rPr>
                <w:sz w:val="22"/>
                <w:szCs w:val="22"/>
              </w:rPr>
              <w:t xml:space="preserve"> polgármester </w:t>
            </w:r>
          </w:p>
          <w:p w14:paraId="02E47F1A" w14:textId="16F517C7" w:rsidR="00E873AA" w:rsidRPr="00E873AA" w:rsidRDefault="00E873AA" w:rsidP="00E873AA">
            <w:r w:rsidRPr="00AB0523">
              <w:rPr>
                <w:b/>
                <w:sz w:val="22"/>
                <w:szCs w:val="22"/>
                <w:u w:val="single"/>
              </w:rPr>
              <w:t xml:space="preserve">Szakmai </w:t>
            </w:r>
            <w:proofErr w:type="spellStart"/>
            <w:r w:rsidRPr="00AB0523">
              <w:rPr>
                <w:b/>
                <w:sz w:val="22"/>
                <w:szCs w:val="22"/>
                <w:u w:val="single"/>
              </w:rPr>
              <w:t>et</w:t>
            </w:r>
            <w:proofErr w:type="spellEnd"/>
            <w:r w:rsidRPr="00AB0523">
              <w:rPr>
                <w:b/>
                <w:sz w:val="22"/>
                <w:szCs w:val="22"/>
                <w:u w:val="single"/>
              </w:rPr>
              <w:t>.:</w:t>
            </w:r>
            <w:r w:rsidRPr="00AB0523">
              <w:rPr>
                <w:sz w:val="22"/>
                <w:szCs w:val="22"/>
              </w:rPr>
              <w:t xml:space="preserve"> </w:t>
            </w:r>
            <w:r w:rsidR="004D557C">
              <w:rPr>
                <w:sz w:val="22"/>
                <w:szCs w:val="22"/>
              </w:rPr>
              <w:t>Mótyán Krisztián ügyvezető</w:t>
            </w:r>
            <w:r w:rsidRPr="00AB05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1" w:type="dxa"/>
          </w:tcPr>
          <w:p w14:paraId="12ECA778" w14:textId="75865F01" w:rsidR="00E873AA" w:rsidRDefault="00E873AA" w:rsidP="00E873AA">
            <w:pPr>
              <w:jc w:val="right"/>
            </w:pPr>
            <w:r w:rsidRPr="00AB0523">
              <w:rPr>
                <w:b/>
                <w:sz w:val="22"/>
                <w:szCs w:val="22"/>
                <w:u w:val="single"/>
              </w:rPr>
              <w:t>Tárgy</w:t>
            </w:r>
            <w:r w:rsidRPr="00AB0523">
              <w:rPr>
                <w:sz w:val="22"/>
                <w:szCs w:val="22"/>
              </w:rPr>
              <w:t xml:space="preserve">: </w:t>
            </w:r>
            <w:bookmarkStart w:id="0" w:name="_Hlk106028490"/>
            <w:r w:rsidRPr="00AB0523">
              <w:rPr>
                <w:sz w:val="22"/>
                <w:szCs w:val="22"/>
              </w:rPr>
              <w:t xml:space="preserve">Cegléd, </w:t>
            </w:r>
            <w:r w:rsidR="00372CA6">
              <w:rPr>
                <w:sz w:val="22"/>
                <w:szCs w:val="22"/>
              </w:rPr>
              <w:t>Kossuth F. u. 1/a</w:t>
            </w:r>
            <w:r>
              <w:rPr>
                <w:sz w:val="22"/>
                <w:szCs w:val="22"/>
              </w:rPr>
              <w:t xml:space="preserve"> sz. alatti</w:t>
            </w:r>
            <w:r w:rsidRPr="00AB0523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br/>
            </w:r>
            <w:r w:rsidRPr="00AB0523">
              <w:rPr>
                <w:sz w:val="22"/>
                <w:szCs w:val="22"/>
              </w:rPr>
              <w:t xml:space="preserve">ingatlan </w:t>
            </w:r>
            <w:r>
              <w:rPr>
                <w:sz w:val="22"/>
                <w:szCs w:val="22"/>
              </w:rPr>
              <w:t>hasznosítása</w:t>
            </w:r>
            <w:bookmarkEnd w:id="0"/>
          </w:p>
          <w:p w14:paraId="1BE161B8" w14:textId="77777777" w:rsidR="00E873AA" w:rsidRDefault="00E873AA" w:rsidP="00E873AA">
            <w:pPr>
              <w:jc w:val="right"/>
              <w:rPr>
                <w:b/>
                <w:sz w:val="22"/>
                <w:szCs w:val="22"/>
                <w:u w:val="single"/>
              </w:rPr>
            </w:pPr>
          </w:p>
          <w:p w14:paraId="306E8006" w14:textId="0E23F0D8" w:rsidR="00E873AA" w:rsidRDefault="00B12BCA" w:rsidP="00EE7CA5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B12BCA">
              <w:rPr>
                <w:bCs/>
                <w:sz w:val="22"/>
                <w:szCs w:val="22"/>
              </w:rPr>
              <w:t xml:space="preserve">           </w:t>
            </w:r>
            <w:r w:rsidR="00E873AA" w:rsidRPr="00AB0523">
              <w:rPr>
                <w:b/>
                <w:sz w:val="22"/>
                <w:szCs w:val="22"/>
                <w:u w:val="single"/>
              </w:rPr>
              <w:t>Melléklet</w:t>
            </w:r>
            <w:r w:rsidR="00E873AA" w:rsidRPr="00AB0523">
              <w:rPr>
                <w:sz w:val="22"/>
                <w:szCs w:val="22"/>
              </w:rPr>
              <w:t xml:space="preserve">: </w:t>
            </w:r>
            <w:r w:rsidR="002A450C" w:rsidRPr="005F2CC9">
              <w:rPr>
                <w:sz w:val="22"/>
                <w:szCs w:val="22"/>
              </w:rPr>
              <w:t>1 pld. alaprajz</w:t>
            </w:r>
            <w:r w:rsidR="00E873AA" w:rsidRPr="00AB0523">
              <w:rPr>
                <w:sz w:val="22"/>
                <w:szCs w:val="22"/>
              </w:rPr>
              <w:t xml:space="preserve">        </w:t>
            </w:r>
            <w:r w:rsidR="00EE7CA5" w:rsidRPr="00B12BCA">
              <w:rPr>
                <w:sz w:val="22"/>
                <w:szCs w:val="22"/>
              </w:rPr>
              <w:t>249/2026.(V.21.) önkormányzati határozat</w:t>
            </w:r>
          </w:p>
        </w:tc>
      </w:tr>
    </w:tbl>
    <w:p w14:paraId="6AD47AFF" w14:textId="13DB4971" w:rsidR="006303A0" w:rsidRDefault="00B12BCA" w:rsidP="00EE7CA5">
      <w:pPr>
        <w:tabs>
          <w:tab w:val="left" w:pos="6785"/>
        </w:tabs>
        <w:ind w:left="2832" w:firstLine="708"/>
        <w:rPr>
          <w:sz w:val="23"/>
          <w:szCs w:val="23"/>
        </w:rPr>
      </w:pPr>
      <w:r w:rsidRPr="00B12BCA">
        <w:rPr>
          <w:sz w:val="22"/>
          <w:szCs w:val="22"/>
        </w:rPr>
        <w:t xml:space="preserve">                              </w:t>
      </w:r>
      <w:bookmarkStart w:id="1" w:name="_GoBack"/>
      <w:bookmarkEnd w:id="1"/>
    </w:p>
    <w:p w14:paraId="22661348" w14:textId="77777777" w:rsidR="00197D44" w:rsidRPr="00E873AA" w:rsidRDefault="001F0CF0">
      <w:pPr>
        <w:ind w:left="2832" w:firstLine="708"/>
        <w:rPr>
          <w:b/>
          <w:kern w:val="1"/>
        </w:rPr>
      </w:pPr>
      <w:r w:rsidRPr="00E873AA">
        <w:rPr>
          <w:b/>
          <w:kern w:val="1"/>
        </w:rPr>
        <w:t>ELŐTERJESZTÉS</w:t>
      </w:r>
    </w:p>
    <w:p w14:paraId="40FE7E68" w14:textId="7757AA44" w:rsidR="00551DF3" w:rsidRPr="00E873AA" w:rsidRDefault="001F0CF0" w:rsidP="00BE6DAF">
      <w:pPr>
        <w:widowControl w:val="0"/>
        <w:jc w:val="center"/>
        <w:rPr>
          <w:b/>
          <w:kern w:val="1"/>
        </w:rPr>
      </w:pPr>
      <w:r w:rsidRPr="00E873AA">
        <w:rPr>
          <w:b/>
          <w:kern w:val="1"/>
        </w:rPr>
        <w:t>a Képv</w:t>
      </w:r>
      <w:r w:rsidR="0038592B" w:rsidRPr="00E873AA">
        <w:rPr>
          <w:b/>
          <w:kern w:val="1"/>
        </w:rPr>
        <w:t>iselő-testület 20</w:t>
      </w:r>
      <w:r w:rsidR="00D03C71" w:rsidRPr="00E873AA">
        <w:rPr>
          <w:b/>
          <w:kern w:val="1"/>
        </w:rPr>
        <w:t>2</w:t>
      </w:r>
      <w:r w:rsidR="00E12A88">
        <w:rPr>
          <w:b/>
          <w:kern w:val="1"/>
        </w:rPr>
        <w:t xml:space="preserve">6. </w:t>
      </w:r>
      <w:r w:rsidR="00EC5C8A">
        <w:rPr>
          <w:b/>
          <w:kern w:val="1"/>
        </w:rPr>
        <w:t>június 18</w:t>
      </w:r>
      <w:r w:rsidRPr="00E873AA">
        <w:rPr>
          <w:b/>
          <w:kern w:val="1"/>
        </w:rPr>
        <w:t>-i ülésére</w:t>
      </w:r>
    </w:p>
    <w:p w14:paraId="7E444008" w14:textId="77777777" w:rsidR="00BE6DAF" w:rsidRPr="00E873AA" w:rsidRDefault="00BE6DAF" w:rsidP="00BE6DAF">
      <w:pPr>
        <w:widowControl w:val="0"/>
        <w:jc w:val="center"/>
        <w:rPr>
          <w:b/>
          <w:kern w:val="1"/>
        </w:rPr>
      </w:pPr>
    </w:p>
    <w:p w14:paraId="1B597476" w14:textId="77777777" w:rsidR="00A63AEA" w:rsidRPr="00E873AA" w:rsidRDefault="001F0CF0" w:rsidP="00BE6DAF">
      <w:pPr>
        <w:widowControl w:val="0"/>
        <w:jc w:val="center"/>
        <w:rPr>
          <w:b/>
          <w:kern w:val="1"/>
        </w:rPr>
      </w:pPr>
      <w:r w:rsidRPr="00E873AA">
        <w:rPr>
          <w:b/>
          <w:kern w:val="1"/>
        </w:rPr>
        <w:t>Tisztelt Képviselő-testület!</w:t>
      </w:r>
    </w:p>
    <w:p w14:paraId="51D58897" w14:textId="77777777" w:rsidR="00BE6DAF" w:rsidRPr="00E873AA" w:rsidRDefault="00BE6DAF" w:rsidP="00BE6DAF">
      <w:pPr>
        <w:widowControl w:val="0"/>
        <w:jc w:val="center"/>
        <w:rPr>
          <w:b/>
          <w:kern w:val="1"/>
        </w:rPr>
      </w:pPr>
    </w:p>
    <w:p w14:paraId="7DC70166" w14:textId="265F480A" w:rsidR="00532B2A" w:rsidRPr="00E873AA" w:rsidRDefault="00A0115B" w:rsidP="00A0115B">
      <w:pPr>
        <w:tabs>
          <w:tab w:val="left" w:pos="6480"/>
        </w:tabs>
        <w:suppressAutoHyphens w:val="0"/>
        <w:jc w:val="both"/>
        <w:rPr>
          <w:lang w:eastAsia="hu-HU"/>
        </w:rPr>
      </w:pPr>
      <w:r w:rsidRPr="00E873AA">
        <w:rPr>
          <w:lang w:eastAsia="hu-HU"/>
        </w:rPr>
        <w:t xml:space="preserve">Cegléd Város Önkormányzatának </w:t>
      </w:r>
      <w:r w:rsidR="002C712E">
        <w:rPr>
          <w:lang w:eastAsia="hu-HU"/>
        </w:rPr>
        <w:t xml:space="preserve">kizárólagos </w:t>
      </w:r>
      <w:r w:rsidRPr="00E873AA">
        <w:rPr>
          <w:lang w:eastAsia="hu-HU"/>
        </w:rPr>
        <w:t>tulajdon</w:t>
      </w:r>
      <w:r w:rsidR="002C712E">
        <w:rPr>
          <w:lang w:eastAsia="hu-HU"/>
        </w:rPr>
        <w:t>a a</w:t>
      </w:r>
      <w:r w:rsidR="002A450C">
        <w:rPr>
          <w:lang w:eastAsia="hu-HU"/>
        </w:rPr>
        <w:t xml:space="preserve"> </w:t>
      </w:r>
      <w:r w:rsidRPr="00E873AA">
        <w:rPr>
          <w:lang w:eastAsia="hu-HU"/>
        </w:rPr>
        <w:t xml:space="preserve">Cegléd, </w:t>
      </w:r>
      <w:r w:rsidR="002C712E">
        <w:rPr>
          <w:lang w:eastAsia="hu-HU"/>
        </w:rPr>
        <w:t>Kossuth F. u. 1/a</w:t>
      </w:r>
      <w:r w:rsidRPr="00E873AA">
        <w:rPr>
          <w:lang w:eastAsia="hu-HU"/>
        </w:rPr>
        <w:t>. szám alatti</w:t>
      </w:r>
      <w:r w:rsidR="003E6525">
        <w:rPr>
          <w:lang w:eastAsia="hu-HU"/>
        </w:rPr>
        <w:t>, 67/1</w:t>
      </w:r>
      <w:r w:rsidR="003E6525" w:rsidRPr="00E873AA">
        <w:rPr>
          <w:lang w:eastAsia="hu-HU"/>
        </w:rPr>
        <w:t xml:space="preserve"> hrsz-ú</w:t>
      </w:r>
      <w:r w:rsidR="003E6525">
        <w:rPr>
          <w:lang w:eastAsia="hu-HU"/>
        </w:rPr>
        <w:t xml:space="preserve">, </w:t>
      </w:r>
      <w:r w:rsidR="003E6525" w:rsidRPr="00E873AA">
        <w:t xml:space="preserve">„kivett </w:t>
      </w:r>
      <w:r w:rsidR="003E6525">
        <w:t>irodaház, raktár</w:t>
      </w:r>
      <w:r w:rsidR="003E6525" w:rsidRPr="00E873AA">
        <w:t>” megnevezés</w:t>
      </w:r>
      <w:r w:rsidR="00070D45">
        <w:t xml:space="preserve">ű </w:t>
      </w:r>
      <w:r w:rsidRPr="00E873AA">
        <w:rPr>
          <w:lang w:eastAsia="hu-HU"/>
        </w:rPr>
        <w:t>ingatlan</w:t>
      </w:r>
      <w:r w:rsidR="002C712E">
        <w:rPr>
          <w:lang w:eastAsia="hu-HU"/>
        </w:rPr>
        <w:t>, mely</w:t>
      </w:r>
      <w:r w:rsidR="005F2CC9">
        <w:rPr>
          <w:lang w:eastAsia="hu-HU"/>
        </w:rPr>
        <w:t xml:space="preserve">nek </w:t>
      </w:r>
      <w:r w:rsidR="00532B2A" w:rsidRPr="00E873AA">
        <w:rPr>
          <w:lang w:eastAsia="hu-HU"/>
        </w:rPr>
        <w:t xml:space="preserve">hasznosítása </w:t>
      </w:r>
      <w:r w:rsidR="005F2CC9">
        <w:rPr>
          <w:lang w:eastAsia="hu-HU"/>
        </w:rPr>
        <w:t xml:space="preserve">válik </w:t>
      </w:r>
      <w:r w:rsidR="00532B2A" w:rsidRPr="00E873AA">
        <w:rPr>
          <w:lang w:eastAsia="hu-HU"/>
        </w:rPr>
        <w:t xml:space="preserve">szükségessé. </w:t>
      </w:r>
    </w:p>
    <w:p w14:paraId="568DA19C" w14:textId="77777777" w:rsidR="00B4184D" w:rsidRPr="00E873AA" w:rsidRDefault="00B4184D" w:rsidP="00A0115B">
      <w:pPr>
        <w:tabs>
          <w:tab w:val="left" w:pos="6480"/>
        </w:tabs>
        <w:suppressAutoHyphens w:val="0"/>
        <w:jc w:val="both"/>
        <w:rPr>
          <w:lang w:eastAsia="hu-HU"/>
        </w:rPr>
      </w:pPr>
    </w:p>
    <w:p w14:paraId="73060835" w14:textId="7AB75E24" w:rsidR="007E1C8D" w:rsidRDefault="000C3FC8" w:rsidP="000C3FC8">
      <w:pPr>
        <w:jc w:val="both"/>
      </w:pPr>
      <w:r>
        <w:t xml:space="preserve">A májusi testületi ülésen a </w:t>
      </w:r>
      <w:r w:rsidR="00B12BCA">
        <w:t xml:space="preserve">mellékelt, </w:t>
      </w:r>
      <w:r w:rsidR="00B913C6">
        <w:t xml:space="preserve">249/2026.(V.21.) önkormányzati határozattal a </w:t>
      </w:r>
      <w:r w:rsidR="005F2CC9">
        <w:t>Tisztelt K</w:t>
      </w:r>
      <w:r>
        <w:t xml:space="preserve">épviselő-testület </w:t>
      </w:r>
      <w:r w:rsidRPr="00E873AA">
        <w:t>kijelöl</w:t>
      </w:r>
      <w:r>
        <w:t>te</w:t>
      </w:r>
      <w:r w:rsidRPr="00E873AA">
        <w:t xml:space="preserve"> a</w:t>
      </w:r>
      <w:r>
        <w:t xml:space="preserve">z </w:t>
      </w:r>
      <w:r w:rsidRPr="00E873AA">
        <w:t xml:space="preserve">ingatlant a VÁRVAG Nonprofit Kft. működési helyének, </w:t>
      </w:r>
      <w:r>
        <w:t xml:space="preserve">és </w:t>
      </w:r>
      <w:r w:rsidRPr="00E873AA">
        <w:t>felkér</w:t>
      </w:r>
      <w:r>
        <w:t>te</w:t>
      </w:r>
      <w:r w:rsidRPr="00E873AA">
        <w:t xml:space="preserve"> a </w:t>
      </w:r>
      <w:r w:rsidR="005F2CC9">
        <w:t>társaság</w:t>
      </w:r>
      <w:r w:rsidRPr="00E873AA">
        <w:t xml:space="preserve"> ügyvezető</w:t>
      </w:r>
      <w:r>
        <w:t>jé</w:t>
      </w:r>
      <w:r w:rsidRPr="00E873AA">
        <w:t>t, hogy dolgozz</w:t>
      </w:r>
      <w:r>
        <w:t>a</w:t>
      </w:r>
      <w:r w:rsidRPr="00E873AA">
        <w:t xml:space="preserve"> ki az ingatlan irodahelyiséggé történtő átalakításának terveit, ütemezését</w:t>
      </w:r>
      <w:r w:rsidR="00B913C6">
        <w:t xml:space="preserve">, továbbá készítsen tervet a Gubody u. 28. szám alatti ingatlan vonatkozásában annak további hasznosításáról a várható költségek feltüntetésével, </w:t>
      </w:r>
      <w:r>
        <w:t xml:space="preserve">és </w:t>
      </w:r>
      <w:r w:rsidR="00B913C6">
        <w:t xml:space="preserve">ezt </w:t>
      </w:r>
      <w:r>
        <w:t>a 2026. júniusi testületi ülésre terjessze elő.</w:t>
      </w:r>
    </w:p>
    <w:p w14:paraId="3152A433" w14:textId="77777777" w:rsidR="00A72464" w:rsidRDefault="00A72464" w:rsidP="00A72464">
      <w:pPr>
        <w:tabs>
          <w:tab w:val="left" w:pos="6480"/>
        </w:tabs>
        <w:suppressAutoHyphens w:val="0"/>
        <w:jc w:val="both"/>
        <w:rPr>
          <w:lang w:eastAsia="hu-HU"/>
        </w:rPr>
      </w:pPr>
    </w:p>
    <w:p w14:paraId="3C31BE48" w14:textId="5B5D9CBB" w:rsidR="00A72464" w:rsidRPr="00E873AA" w:rsidRDefault="00A72464" w:rsidP="00A72464">
      <w:pPr>
        <w:tabs>
          <w:tab w:val="left" w:pos="6480"/>
        </w:tabs>
        <w:suppressAutoHyphens w:val="0"/>
        <w:jc w:val="both"/>
        <w:rPr>
          <w:lang w:eastAsia="hu-HU"/>
        </w:rPr>
      </w:pPr>
      <w:r w:rsidRPr="00E873AA">
        <w:rPr>
          <w:lang w:eastAsia="hu-HU"/>
        </w:rPr>
        <w:t xml:space="preserve">A VÁRVAG Nonprofit Kft. jelenlegi székhelyéről történő átköltöztetése már évekkel ezelőtt felmerült. A társaság munkavállalóinak létszámára és az általuk lebonyolított ügyfélforgalom mennyiségére </w:t>
      </w:r>
      <w:r>
        <w:rPr>
          <w:lang w:eastAsia="hu-HU"/>
        </w:rPr>
        <w:t xml:space="preserve">és összetételére </w:t>
      </w:r>
      <w:r w:rsidRPr="00E873AA">
        <w:rPr>
          <w:lang w:eastAsia="hu-HU"/>
        </w:rPr>
        <w:t xml:space="preserve">tekintettel a nagyobb, komfortosabb </w:t>
      </w:r>
      <w:r>
        <w:rPr>
          <w:lang w:eastAsia="hu-HU"/>
        </w:rPr>
        <w:t xml:space="preserve">irodai funkcióra alkalmas </w:t>
      </w:r>
      <w:r w:rsidRPr="00E873AA">
        <w:rPr>
          <w:lang w:eastAsia="hu-HU"/>
        </w:rPr>
        <w:t xml:space="preserve">ingatlanba történő költöztetéssel egy több éve húzódó probléma oldódna meg. </w:t>
      </w:r>
    </w:p>
    <w:p w14:paraId="153A51B2" w14:textId="77777777" w:rsidR="00A72464" w:rsidRDefault="00A72464" w:rsidP="000C3FC8">
      <w:pPr>
        <w:jc w:val="both"/>
      </w:pPr>
    </w:p>
    <w:p w14:paraId="695BCFBD" w14:textId="07B02014" w:rsidR="000C3FC8" w:rsidRDefault="000C3FC8" w:rsidP="000C3FC8">
      <w:pPr>
        <w:jc w:val="both"/>
      </w:pPr>
      <w:r>
        <w:t>A</w:t>
      </w:r>
      <w:r w:rsidR="006A6388">
        <w:t xml:space="preserve"> </w:t>
      </w:r>
      <w:r w:rsidR="00CD6051" w:rsidRPr="007906A1">
        <w:rPr>
          <w:u w:val="single"/>
        </w:rPr>
        <w:t>Kossuth F. u. 1/a</w:t>
      </w:r>
      <w:r w:rsidR="00CD6051">
        <w:t xml:space="preserve"> sz. alatti ingatlan felújításával kapcsolatosan a </w:t>
      </w:r>
      <w:r w:rsidR="006A6388">
        <w:t xml:space="preserve">rendelkezésre álló idő rövidsége miatt árajánlatokat bekérni </w:t>
      </w:r>
      <w:r w:rsidR="00CF14E1">
        <w:t xml:space="preserve">nem volt lehetőség, így a </w:t>
      </w:r>
      <w:r w:rsidR="00A27F6D">
        <w:t xml:space="preserve">VÁRVAG Kft. </w:t>
      </w:r>
      <w:r w:rsidR="005F2CC9">
        <w:t xml:space="preserve">a </w:t>
      </w:r>
      <w:r w:rsidR="00742ED3">
        <w:t xml:space="preserve">helyszínt felmérve egy koncepciótervet készített, és </w:t>
      </w:r>
      <w:r w:rsidR="00A27F6D">
        <w:t xml:space="preserve">a </w:t>
      </w:r>
      <w:r w:rsidR="00CF14E1">
        <w:t>tapasztalatok alapján becsül</w:t>
      </w:r>
      <w:r w:rsidR="00A27F6D">
        <w:t>te</w:t>
      </w:r>
      <w:r w:rsidR="00CF14E1">
        <w:t xml:space="preserve"> meg </w:t>
      </w:r>
      <w:proofErr w:type="gramStart"/>
      <w:r w:rsidR="00CF14E1">
        <w:t xml:space="preserve">a </w:t>
      </w:r>
      <w:r w:rsidR="00CD6051">
        <w:t xml:space="preserve">szükséges </w:t>
      </w:r>
      <w:r w:rsidR="00CF14E1">
        <w:t>munkálatokat,</w:t>
      </w:r>
      <w:proofErr w:type="gramEnd"/>
      <w:r w:rsidR="00CF14E1">
        <w:t xml:space="preserve"> és a várható költségeket</w:t>
      </w:r>
      <w:r w:rsidR="00CD6051">
        <w:t>:</w:t>
      </w:r>
    </w:p>
    <w:p w14:paraId="4D42A378" w14:textId="65D53423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közbenső födémek bontása, saját munkavégzés</w:t>
      </w:r>
    </w:p>
    <w:p w14:paraId="6AECFDDF" w14:textId="2497106C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gipszkarton válaszfalak bontása</w:t>
      </w:r>
      <w:r w:rsidR="00E752E8">
        <w:t>,</w:t>
      </w:r>
      <w:r>
        <w:t xml:space="preserve"> saját munkavégzés</w:t>
      </w:r>
    </w:p>
    <w:p w14:paraId="06EE9DFC" w14:textId="0ACB64A7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válaszfalak részleges bontása</w:t>
      </w:r>
      <w:r w:rsidR="005F2CC9">
        <w:t>,</w:t>
      </w:r>
      <w:r>
        <w:t xml:space="preserve"> saját munkavégzés</w:t>
      </w:r>
    </w:p>
    <w:p w14:paraId="0FF404D6" w14:textId="07E318D1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új válaszfalak építése</w:t>
      </w:r>
      <w:r w:rsidR="00E752E8">
        <w:t>, saját munkavégzés</w:t>
      </w:r>
    </w:p>
    <w:p w14:paraId="032C1A1C" w14:textId="1AF9B3B6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erős és gyengeáramú elektromos rendszer átépítése</w:t>
      </w:r>
    </w:p>
    <w:p w14:paraId="7EA5186D" w14:textId="003B4342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álmennyezet építése</w:t>
      </w:r>
      <w:r w:rsidR="00E752E8">
        <w:t>, saját munkavégzés</w:t>
      </w:r>
    </w:p>
    <w:p w14:paraId="49041F9E" w14:textId="5B6BAD67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homlokzati nyílászárók felújítása</w:t>
      </w:r>
      <w:r w:rsidR="00680CBF">
        <w:t>, részleges cs</w:t>
      </w:r>
      <w:r w:rsidR="00D90527">
        <w:t>e</w:t>
      </w:r>
      <w:r w:rsidR="00680CBF">
        <w:t>réje</w:t>
      </w:r>
    </w:p>
    <w:p w14:paraId="2A20EC9B" w14:textId="23E95521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fűtési rendszer átépítése, felújítása</w:t>
      </w:r>
    </w:p>
    <w:p w14:paraId="712DFE11" w14:textId="20300E96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padlóburkolási munkák</w:t>
      </w:r>
      <w:r w:rsidR="00E752E8">
        <w:t>, saját munkavégzés</w:t>
      </w:r>
    </w:p>
    <w:p w14:paraId="1FE74E4C" w14:textId="7992D2FA" w:rsidR="00742ED3" w:rsidRDefault="00742ED3" w:rsidP="00742ED3">
      <w:pPr>
        <w:pStyle w:val="Listaszerbekezds"/>
        <w:numPr>
          <w:ilvl w:val="0"/>
          <w:numId w:val="49"/>
        </w:numPr>
        <w:jc w:val="both"/>
      </w:pPr>
      <w:r>
        <w:t>belső festési munkák</w:t>
      </w:r>
      <w:r w:rsidR="00E752E8">
        <w:t>, saját munkavégzés</w:t>
      </w:r>
    </w:p>
    <w:p w14:paraId="0E14186B" w14:textId="77777777" w:rsidR="00742ED3" w:rsidRDefault="00742ED3" w:rsidP="000C3FC8">
      <w:pPr>
        <w:jc w:val="both"/>
      </w:pPr>
    </w:p>
    <w:p w14:paraId="47D0C12C" w14:textId="43728F17" w:rsidR="00E752E8" w:rsidRDefault="00A27F6D" w:rsidP="00E752E8">
      <w:pPr>
        <w:jc w:val="both"/>
      </w:pPr>
      <w:r>
        <w:t>A</w:t>
      </w:r>
      <w:r w:rsidR="00742ED3">
        <w:t>z új alaprajzi koncepció a</w:t>
      </w:r>
      <w:r>
        <w:t xml:space="preserve"> mellékelten csatolt alaprajzon látható</w:t>
      </w:r>
      <w:r w:rsidR="00742ED3">
        <w:t xml:space="preserve">. A felújítási átalakítási munkák becsült </w:t>
      </w:r>
      <w:r w:rsidR="0063241A">
        <w:t>forrásigénye</w:t>
      </w:r>
      <w:r w:rsidR="00742ED3">
        <w:t xml:space="preserve"> nettó 25 M Ft</w:t>
      </w:r>
      <w:r w:rsidR="00E752E8">
        <w:t>.</w:t>
      </w:r>
      <w:r w:rsidR="0063241A">
        <w:t xml:space="preserve"> </w:t>
      </w:r>
      <w:r w:rsidR="00E752E8">
        <w:t xml:space="preserve">A felújítási, átalakítási munkák elvégzésére </w:t>
      </w:r>
      <w:r w:rsidR="005F2CC9">
        <w:t xml:space="preserve">a társaság </w:t>
      </w:r>
      <w:r w:rsidR="00E752E8">
        <w:t>nem tervez támogatást kérni, a költségek forrását a 2027. évi bevételeiből tervez</w:t>
      </w:r>
      <w:r w:rsidR="005F2CC9">
        <w:t>i</w:t>
      </w:r>
      <w:r w:rsidR="00E752E8">
        <w:t xml:space="preserve"> biztosítani. </w:t>
      </w:r>
    </w:p>
    <w:p w14:paraId="5896D9D2" w14:textId="08EE1D64" w:rsidR="00A27F6D" w:rsidRDefault="00E752E8" w:rsidP="000C3FC8">
      <w:pPr>
        <w:jc w:val="both"/>
      </w:pPr>
      <w:r>
        <w:lastRenderedPageBreak/>
        <w:t xml:space="preserve">A </w:t>
      </w:r>
      <w:r w:rsidR="005F2CC9">
        <w:t xml:space="preserve">társaság a </w:t>
      </w:r>
      <w:r>
        <w:t>rendelkezésre álló humán és pénzügyi források figyelembevételével tervez</w:t>
      </w:r>
      <w:r w:rsidR="005F2CC9">
        <w:t>i</w:t>
      </w:r>
      <w:r>
        <w:t xml:space="preserve"> a kivitelezést, így 2026</w:t>
      </w:r>
      <w:r w:rsidR="005F2CC9">
        <w:t>.</w:t>
      </w:r>
      <w:r>
        <w:t xml:space="preserve"> évben csak a bontási munkákat végez</w:t>
      </w:r>
      <w:r w:rsidR="005F2CC9">
        <w:t>nék</w:t>
      </w:r>
      <w:r>
        <w:t xml:space="preserve"> el, és a felújítás befejezését 2027. augusztus végére kalkulálj</w:t>
      </w:r>
      <w:r w:rsidR="005F2CC9">
        <w:t>á</w:t>
      </w:r>
      <w:r>
        <w:t xml:space="preserve">k. </w:t>
      </w:r>
    </w:p>
    <w:p w14:paraId="3CB0C0FE" w14:textId="77777777" w:rsidR="00A27F6D" w:rsidRDefault="00A27F6D" w:rsidP="000C3FC8">
      <w:pPr>
        <w:jc w:val="both"/>
      </w:pPr>
    </w:p>
    <w:p w14:paraId="74D7585D" w14:textId="10584FEF" w:rsidR="00CD6051" w:rsidRDefault="00CD6051" w:rsidP="000C3FC8">
      <w:pPr>
        <w:jc w:val="both"/>
      </w:pPr>
      <w:r>
        <w:t xml:space="preserve">A </w:t>
      </w:r>
      <w:r w:rsidRPr="007906A1">
        <w:rPr>
          <w:u w:val="single"/>
        </w:rPr>
        <w:t>Gubody u. 28.</w:t>
      </w:r>
      <w:r>
        <w:t xml:space="preserve"> szám alatti ingatlan későbbi funkcióját nem tudjuk</w:t>
      </w:r>
      <w:r w:rsidR="00E12BE5">
        <w:t xml:space="preserve">, így pontos költséget sem </w:t>
      </w:r>
      <w:r w:rsidR="005F2CC9">
        <w:t>lehet</w:t>
      </w:r>
      <w:r w:rsidR="00E12BE5">
        <w:t xml:space="preserve"> számolni, de</w:t>
      </w:r>
      <w:r>
        <w:t xml:space="preserve"> jelenleg az alábbi </w:t>
      </w:r>
      <w:r w:rsidR="00E752E8">
        <w:t xml:space="preserve">alapvető </w:t>
      </w:r>
      <w:r>
        <w:t xml:space="preserve">felújítási munkálatok szükségesek a további használathoz: </w:t>
      </w:r>
    </w:p>
    <w:p w14:paraId="5281B426" w14:textId="602D802A" w:rsidR="00CD6051" w:rsidRDefault="00CD6051" w:rsidP="00CD6051">
      <w:pPr>
        <w:pStyle w:val="Listaszerbekezds"/>
        <w:numPr>
          <w:ilvl w:val="0"/>
          <w:numId w:val="48"/>
        </w:numPr>
        <w:jc w:val="both"/>
        <w:rPr>
          <w:lang w:eastAsia="hu-HU"/>
        </w:rPr>
      </w:pPr>
      <w:r>
        <w:rPr>
          <w:lang w:eastAsia="hu-HU"/>
        </w:rPr>
        <w:t>elektromos rendszer felújítása, álmennyezet</w:t>
      </w:r>
      <w:r w:rsidR="00FF3AF0">
        <w:rPr>
          <w:lang w:eastAsia="hu-HU"/>
        </w:rPr>
        <w:t xml:space="preserve"> kialakítása</w:t>
      </w:r>
      <w:r>
        <w:rPr>
          <w:lang w:eastAsia="hu-HU"/>
        </w:rPr>
        <w:t>, tetőfelújítás, nyílászárók felújítása</w:t>
      </w:r>
      <w:r w:rsidR="00E12BE5">
        <w:rPr>
          <w:lang w:eastAsia="hu-HU"/>
        </w:rPr>
        <w:t xml:space="preserve">, </w:t>
      </w:r>
      <w:r>
        <w:rPr>
          <w:lang w:eastAsia="hu-HU"/>
        </w:rPr>
        <w:t>cseréje, padlóburkolatok cseréje</w:t>
      </w:r>
      <w:r w:rsidR="00A27F6D">
        <w:rPr>
          <w:lang w:eastAsia="hu-HU"/>
        </w:rPr>
        <w:t xml:space="preserve">, </w:t>
      </w:r>
      <w:r w:rsidR="00FF3AF0">
        <w:rPr>
          <w:lang w:eastAsia="hu-HU"/>
        </w:rPr>
        <w:t>vizes helyiségek felújítása, fűtés korszerűsítése,</w:t>
      </w:r>
      <w:r w:rsidR="00E12BE5">
        <w:rPr>
          <w:lang w:eastAsia="hu-HU"/>
        </w:rPr>
        <w:t xml:space="preserve"> belső</w:t>
      </w:r>
      <w:r w:rsidR="00FF3AF0">
        <w:rPr>
          <w:lang w:eastAsia="hu-HU"/>
        </w:rPr>
        <w:t xml:space="preserve"> </w:t>
      </w:r>
      <w:r w:rsidR="00A27F6D">
        <w:rPr>
          <w:lang w:eastAsia="hu-HU"/>
        </w:rPr>
        <w:t>festés</w:t>
      </w:r>
      <w:r w:rsidR="00E12BE5">
        <w:rPr>
          <w:lang w:eastAsia="hu-HU"/>
        </w:rPr>
        <w:t>i munkák</w:t>
      </w:r>
      <w:r w:rsidR="00FF3AF0">
        <w:rPr>
          <w:lang w:eastAsia="hu-HU"/>
        </w:rPr>
        <w:t xml:space="preserve">, homlokzat felújítása, </w:t>
      </w:r>
      <w:r w:rsidR="00E752E8">
        <w:rPr>
          <w:lang w:eastAsia="hu-HU"/>
        </w:rPr>
        <w:t>födém</w:t>
      </w:r>
      <w:r w:rsidR="00FF3AF0">
        <w:rPr>
          <w:lang w:eastAsia="hu-HU"/>
        </w:rPr>
        <w:t>szigetelése</w:t>
      </w:r>
      <w:r>
        <w:rPr>
          <w:lang w:eastAsia="hu-HU"/>
        </w:rPr>
        <w:t xml:space="preserve">. </w:t>
      </w:r>
    </w:p>
    <w:p w14:paraId="278D07DB" w14:textId="77777777" w:rsidR="00E752E8" w:rsidRDefault="00E752E8" w:rsidP="00CD6051">
      <w:pPr>
        <w:jc w:val="both"/>
        <w:rPr>
          <w:lang w:eastAsia="hu-HU"/>
        </w:rPr>
      </w:pPr>
    </w:p>
    <w:p w14:paraId="33090756" w14:textId="0ED22CDB" w:rsidR="00CD6051" w:rsidRDefault="00CD6051" w:rsidP="00CD6051">
      <w:pPr>
        <w:jc w:val="both"/>
        <w:rPr>
          <w:lang w:eastAsia="hu-HU"/>
        </w:rPr>
      </w:pPr>
      <w:r>
        <w:rPr>
          <w:lang w:eastAsia="hu-HU"/>
        </w:rPr>
        <w:t xml:space="preserve">Ezen munkálatok </w:t>
      </w:r>
      <w:r w:rsidR="00E12BE5">
        <w:rPr>
          <w:lang w:eastAsia="hu-HU"/>
        </w:rPr>
        <w:t>tapasztalatok alapján becsült költsége</w:t>
      </w:r>
      <w:r>
        <w:rPr>
          <w:lang w:eastAsia="hu-HU"/>
        </w:rPr>
        <w:t xml:space="preserve"> </w:t>
      </w:r>
      <w:r w:rsidR="00E752E8">
        <w:rPr>
          <w:lang w:eastAsia="hu-HU"/>
        </w:rPr>
        <w:t>nettó 16 M Ft</w:t>
      </w:r>
      <w:r>
        <w:rPr>
          <w:lang w:eastAsia="hu-HU"/>
        </w:rPr>
        <w:t xml:space="preserve">. </w:t>
      </w:r>
    </w:p>
    <w:p w14:paraId="22F1E8FB" w14:textId="77777777" w:rsidR="00CD6051" w:rsidRDefault="00CD6051" w:rsidP="00CD6051">
      <w:pPr>
        <w:jc w:val="both"/>
        <w:rPr>
          <w:lang w:eastAsia="hu-HU"/>
        </w:rPr>
      </w:pPr>
    </w:p>
    <w:p w14:paraId="17AB058D" w14:textId="5F34C560" w:rsidR="00372CA6" w:rsidRPr="00095E3F" w:rsidRDefault="00372CA6" w:rsidP="00372CA6">
      <w:pPr>
        <w:jc w:val="both"/>
      </w:pPr>
      <w:r w:rsidRPr="00095E3F">
        <w:t xml:space="preserve">Az előterjesztést a </w:t>
      </w:r>
      <w:r w:rsidRPr="00095E3F">
        <w:rPr>
          <w:b/>
        </w:rPr>
        <w:t>Gazdasá</w:t>
      </w:r>
      <w:r w:rsidR="00DD00BF">
        <w:rPr>
          <w:b/>
        </w:rPr>
        <w:t xml:space="preserve">gi </w:t>
      </w:r>
      <w:r w:rsidR="003B1230">
        <w:rPr>
          <w:b/>
        </w:rPr>
        <w:t xml:space="preserve">és Tulajdonosi </w:t>
      </w:r>
      <w:r w:rsidRPr="00DD00BF">
        <w:rPr>
          <w:b/>
        </w:rPr>
        <w:t>Bizottság</w:t>
      </w:r>
      <w:r w:rsidRPr="00095E3F">
        <w:t xml:space="preserve"> tárgyalja. A Bizottság</w:t>
      </w:r>
      <w:r w:rsidR="003B1230">
        <w:t>ok</w:t>
      </w:r>
      <w:r w:rsidRPr="00095E3F">
        <w:t xml:space="preserve"> véleménye a Képviselő-testület ülésén helyben kerül kiosztásra jegyzőkönyvi kivonat formájában.</w:t>
      </w:r>
    </w:p>
    <w:p w14:paraId="1700BB5B" w14:textId="1837DCBB" w:rsidR="00372CA6" w:rsidRDefault="00372CA6" w:rsidP="00372CA6">
      <w:pPr>
        <w:jc w:val="both"/>
        <w:rPr>
          <w:noProof/>
        </w:rPr>
      </w:pPr>
      <w:r>
        <w:rPr>
          <w:noProof/>
        </w:rPr>
        <w:t>A döntéshozatal a Magyarország helyi önkormányzatairól szóló 2011. évi CLXXXIX. törvény 46. § (</w:t>
      </w:r>
      <w:r w:rsidR="00DD00BF">
        <w:rPr>
          <w:noProof/>
        </w:rPr>
        <w:t>1</w:t>
      </w:r>
      <w:r>
        <w:rPr>
          <w:noProof/>
        </w:rPr>
        <w:t>) bekezdés</w:t>
      </w:r>
      <w:r w:rsidR="00DD00BF">
        <w:rPr>
          <w:noProof/>
        </w:rPr>
        <w:t xml:space="preserve">ére </w:t>
      </w:r>
      <w:r>
        <w:rPr>
          <w:noProof/>
        </w:rPr>
        <w:t xml:space="preserve">figyelemmel </w:t>
      </w:r>
      <w:r w:rsidR="00DD00BF">
        <w:rPr>
          <w:b/>
          <w:noProof/>
          <w:u w:val="single"/>
        </w:rPr>
        <w:t>nyilvános</w:t>
      </w:r>
      <w:r>
        <w:rPr>
          <w:noProof/>
        </w:rPr>
        <w:t xml:space="preserve"> ülés keretében, az SzMSz 59. § (3) pontja alapján </w:t>
      </w:r>
      <w:r>
        <w:rPr>
          <w:b/>
          <w:noProof/>
          <w:u w:val="single"/>
        </w:rPr>
        <w:t>minősített</w:t>
      </w:r>
      <w:r>
        <w:rPr>
          <w:noProof/>
        </w:rPr>
        <w:t xml:space="preserve"> szavazati arányt igényel.</w:t>
      </w:r>
    </w:p>
    <w:p w14:paraId="1FA46311" w14:textId="77777777" w:rsidR="00AB0523" w:rsidRPr="00E873AA" w:rsidRDefault="00AB0523" w:rsidP="00AB0523">
      <w:pPr>
        <w:jc w:val="both"/>
      </w:pPr>
    </w:p>
    <w:p w14:paraId="0079354F" w14:textId="77777777" w:rsidR="00AB0523" w:rsidRPr="00E873AA" w:rsidRDefault="00AB0523" w:rsidP="00AB0523">
      <w:pPr>
        <w:jc w:val="both"/>
      </w:pPr>
      <w:r w:rsidRPr="00E873AA">
        <w:t xml:space="preserve">Kérem a Tisztelt Képviselő-testületet, hogy az ingatlan </w:t>
      </w:r>
      <w:r w:rsidR="00DF347B" w:rsidRPr="00E873AA">
        <w:t>hasznosításával</w:t>
      </w:r>
      <w:r w:rsidRPr="00E873AA">
        <w:t xml:space="preserve"> kapcsolatban döntését meghozni szíveskedjen.</w:t>
      </w:r>
    </w:p>
    <w:p w14:paraId="44FEB8AB" w14:textId="77777777" w:rsidR="00551DF3" w:rsidRPr="00E873AA" w:rsidRDefault="00551DF3">
      <w:pPr>
        <w:jc w:val="both"/>
      </w:pPr>
    </w:p>
    <w:p w14:paraId="7AFF4EF6" w14:textId="2813357B" w:rsidR="006B4A2A" w:rsidRPr="00E873AA" w:rsidRDefault="000C6924" w:rsidP="00256B47">
      <w:pPr>
        <w:jc w:val="both"/>
      </w:pPr>
      <w:r w:rsidRPr="00E873AA">
        <w:t>Cegléd, 20</w:t>
      </w:r>
      <w:r w:rsidR="00C300B2" w:rsidRPr="00E873AA">
        <w:t>2</w:t>
      </w:r>
      <w:r w:rsidR="00E12A88">
        <w:t xml:space="preserve">6. </w:t>
      </w:r>
      <w:r w:rsidR="00EC5C8A">
        <w:t>június 0</w:t>
      </w:r>
      <w:r w:rsidR="005F2CC9">
        <w:t>9</w:t>
      </w:r>
      <w:r w:rsidR="00DF347B" w:rsidRPr="00E873AA">
        <w:t>.</w:t>
      </w:r>
    </w:p>
    <w:p w14:paraId="230FC5B0" w14:textId="77777777" w:rsidR="00197D44" w:rsidRPr="00E873AA" w:rsidRDefault="00C300B2" w:rsidP="00E873AA">
      <w:pPr>
        <w:ind w:left="4956"/>
        <w:jc w:val="center"/>
      </w:pPr>
      <w:r w:rsidRPr="00E873AA">
        <w:t>Dr. Csáky András</w:t>
      </w:r>
    </w:p>
    <w:p w14:paraId="2F1FA670" w14:textId="77777777" w:rsidR="00292511" w:rsidRPr="00E873AA" w:rsidRDefault="00C300B2" w:rsidP="00E873AA">
      <w:pPr>
        <w:ind w:left="4956"/>
        <w:jc w:val="center"/>
      </w:pPr>
      <w:r w:rsidRPr="00E873AA">
        <w:t>p</w:t>
      </w:r>
      <w:r w:rsidR="00292511" w:rsidRPr="00E873AA">
        <w:t>olgármester</w:t>
      </w:r>
    </w:p>
    <w:p w14:paraId="3C66EEF2" w14:textId="77777777" w:rsidR="006303A0" w:rsidRDefault="006303A0" w:rsidP="00AB0523">
      <w:pPr>
        <w:jc w:val="center"/>
        <w:rPr>
          <w:b/>
          <w:kern w:val="1"/>
        </w:rPr>
      </w:pPr>
    </w:p>
    <w:p w14:paraId="4EA8B725" w14:textId="53E98B83" w:rsidR="00AB0523" w:rsidRPr="00E873AA" w:rsidRDefault="00AB0523" w:rsidP="00AB0523">
      <w:pPr>
        <w:jc w:val="center"/>
        <w:rPr>
          <w:b/>
          <w:kern w:val="1"/>
        </w:rPr>
      </w:pPr>
      <w:r w:rsidRPr="00E873AA">
        <w:rPr>
          <w:b/>
          <w:kern w:val="1"/>
        </w:rPr>
        <w:t>Határozati javaslat</w:t>
      </w:r>
    </w:p>
    <w:p w14:paraId="3986E633" w14:textId="77777777" w:rsidR="00AB0523" w:rsidRPr="00E873AA" w:rsidRDefault="00AB0523" w:rsidP="00AB0523">
      <w:pPr>
        <w:pStyle w:val="Listaszerbekezds"/>
        <w:ind w:left="3204" w:firstLine="336"/>
        <w:jc w:val="center"/>
        <w:rPr>
          <w:b/>
          <w:kern w:val="1"/>
        </w:rPr>
      </w:pPr>
    </w:p>
    <w:p w14:paraId="073A119D" w14:textId="77777777" w:rsidR="00AB0523" w:rsidRPr="00E873AA" w:rsidRDefault="00AB0523" w:rsidP="00AB0523">
      <w:pPr>
        <w:jc w:val="both"/>
        <w:rPr>
          <w:b/>
        </w:rPr>
      </w:pPr>
      <w:r w:rsidRPr="00E873AA">
        <w:rPr>
          <w:b/>
        </w:rPr>
        <w:t>Cegléd Város Önkormányzatának Képviselő-testülete</w:t>
      </w:r>
    </w:p>
    <w:p w14:paraId="4108BB7B" w14:textId="77B13FDC" w:rsidR="00AB0523" w:rsidRDefault="00070D45" w:rsidP="00DA7FA1">
      <w:pPr>
        <w:pStyle w:val="Listaszerbekezds"/>
        <w:numPr>
          <w:ilvl w:val="0"/>
          <w:numId w:val="31"/>
        </w:numPr>
        <w:jc w:val="both"/>
      </w:pPr>
      <w:r>
        <w:t xml:space="preserve">elfogadja </w:t>
      </w:r>
      <w:r w:rsidR="00CA7C43" w:rsidRPr="00E873AA">
        <w:t xml:space="preserve">a </w:t>
      </w:r>
      <w:r w:rsidR="00011094" w:rsidRPr="00E873AA">
        <w:t xml:space="preserve">VÁRVAG Nonprofit Kft. </w:t>
      </w:r>
      <w:r w:rsidR="00CA7C43" w:rsidRPr="00E873AA">
        <w:t>ügyvezető</w:t>
      </w:r>
      <w:r w:rsidR="002C712E">
        <w:t>j</w:t>
      </w:r>
      <w:r w:rsidR="007906A1">
        <w:t>ének</w:t>
      </w:r>
      <w:r>
        <w:t xml:space="preserve"> a </w:t>
      </w:r>
      <w:r w:rsidRPr="00E873AA">
        <w:t xml:space="preserve">Cegléd, </w:t>
      </w:r>
      <w:r>
        <w:t>67/1</w:t>
      </w:r>
      <w:r w:rsidRPr="00E873AA">
        <w:t xml:space="preserve"> hrsz-ú, </w:t>
      </w:r>
      <w:r>
        <w:t>Kossuth F. u. 1/a</w:t>
      </w:r>
      <w:r w:rsidRPr="00E873AA">
        <w:t xml:space="preserve"> szám alatti, </w:t>
      </w:r>
      <w:r w:rsidRPr="005F2CC9">
        <w:rPr>
          <w:i/>
          <w:iCs/>
        </w:rPr>
        <w:t>„kivett irodaház, raktár”</w:t>
      </w:r>
      <w:r w:rsidRPr="00E873AA">
        <w:t xml:space="preserve"> megnevezésű</w:t>
      </w:r>
      <w:r>
        <w:t xml:space="preserve"> </w:t>
      </w:r>
      <w:r w:rsidRPr="00E873AA">
        <w:t>ingatlan</w:t>
      </w:r>
      <w:r>
        <w:t>ra</w:t>
      </w:r>
      <w:r w:rsidRPr="00E873AA">
        <w:t xml:space="preserve"> </w:t>
      </w:r>
      <w:r w:rsidR="007906A1">
        <w:t>vonatkozó</w:t>
      </w:r>
      <w:r>
        <w:t>,</w:t>
      </w:r>
      <w:r w:rsidR="00A72464">
        <w:t xml:space="preserve"> annak</w:t>
      </w:r>
      <w:r>
        <w:t xml:space="preserve"> </w:t>
      </w:r>
      <w:r w:rsidR="00CA7C43" w:rsidRPr="00E873AA">
        <w:t>irodahelyiséggé történtő átalakításá</w:t>
      </w:r>
      <w:r w:rsidR="007906A1">
        <w:t>ról szóló tájékoztatását</w:t>
      </w:r>
      <w:r w:rsidR="00A72464">
        <w:t>,</w:t>
      </w:r>
    </w:p>
    <w:p w14:paraId="59D96FE0" w14:textId="660F7D4B" w:rsidR="006303A0" w:rsidRDefault="00070D45" w:rsidP="00C9117F">
      <w:pPr>
        <w:pStyle w:val="Listaszerbekezds"/>
        <w:numPr>
          <w:ilvl w:val="0"/>
          <w:numId w:val="31"/>
        </w:numPr>
        <w:jc w:val="both"/>
      </w:pPr>
      <w:r>
        <w:t xml:space="preserve">elfogadja a </w:t>
      </w:r>
      <w:r w:rsidRPr="00E873AA">
        <w:t>VÁRVAG Nonprofit Kft. ügyvezető</w:t>
      </w:r>
      <w:r>
        <w:t>j</w:t>
      </w:r>
      <w:r w:rsidR="007906A1">
        <w:t>ének</w:t>
      </w:r>
      <w:r>
        <w:t xml:space="preserve"> a </w:t>
      </w:r>
      <w:r w:rsidR="007906A1">
        <w:t xml:space="preserve">Cegléd, </w:t>
      </w:r>
      <w:r>
        <w:t>Gubody u. 28. szám alatti ingatlan</w:t>
      </w:r>
      <w:r w:rsidR="007906A1">
        <w:t>ra</w:t>
      </w:r>
      <w:r>
        <w:t xml:space="preserve"> vonatkoz</w:t>
      </w:r>
      <w:r w:rsidR="007906A1">
        <w:t>ó</w:t>
      </w:r>
      <w:r w:rsidR="00A72464">
        <w:t>,</w:t>
      </w:r>
      <w:r>
        <w:t xml:space="preserve"> annak további hasznosításáról </w:t>
      </w:r>
      <w:r w:rsidR="007906A1">
        <w:t>szóló tájékoztatását</w:t>
      </w:r>
      <w:r w:rsidR="00A72464">
        <w:t>,</w:t>
      </w:r>
    </w:p>
    <w:p w14:paraId="321762E5" w14:textId="441D474B" w:rsidR="00070D45" w:rsidRDefault="00070D45" w:rsidP="00C9117F">
      <w:pPr>
        <w:pStyle w:val="Listaszerbekezds"/>
        <w:numPr>
          <w:ilvl w:val="0"/>
          <w:numId w:val="31"/>
        </w:numPr>
        <w:jc w:val="both"/>
      </w:pPr>
      <w:r w:rsidRPr="00E12BE5">
        <w:t xml:space="preserve">felhatalmazza </w:t>
      </w:r>
      <w:r w:rsidR="006303A0" w:rsidRPr="00E12BE5">
        <w:t>a VÁRVAG Nonprofit Kft. ügyvezetőjét az 1. pontban jelölt ingatlan</w:t>
      </w:r>
      <w:r w:rsidR="00A27F6D" w:rsidRPr="00E12BE5">
        <w:t xml:space="preserve"> felújítási</w:t>
      </w:r>
      <w:r w:rsidR="0063241A" w:rsidRPr="00E12BE5">
        <w:t>, átalakítási</w:t>
      </w:r>
      <w:r w:rsidR="00A27F6D" w:rsidRPr="00E12BE5">
        <w:t xml:space="preserve"> </w:t>
      </w:r>
      <w:r w:rsidR="0063241A" w:rsidRPr="00E12BE5">
        <w:t>munkáinak elvégzésére</w:t>
      </w:r>
      <w:r w:rsidR="006303A0" w:rsidRPr="00E12BE5">
        <w:t>, mely</w:t>
      </w:r>
      <w:r w:rsidR="0063241A" w:rsidRPr="00E12BE5">
        <w:t>nek költségeire</w:t>
      </w:r>
      <w:r w:rsidR="006303A0" w:rsidRPr="00E12BE5">
        <w:t xml:space="preserve"> a</w:t>
      </w:r>
      <w:r w:rsidR="006A6388" w:rsidRPr="00E12BE5">
        <w:t xml:space="preserve"> </w:t>
      </w:r>
      <w:r w:rsidR="007906A1" w:rsidRPr="00E12BE5">
        <w:t xml:space="preserve">társaság </w:t>
      </w:r>
      <w:r w:rsidR="006A6388" w:rsidRPr="00E12BE5">
        <w:t>saját 202</w:t>
      </w:r>
      <w:r w:rsidR="00E752E8" w:rsidRPr="00E12BE5">
        <w:t>7</w:t>
      </w:r>
      <w:r w:rsidR="006A6388" w:rsidRPr="00E12BE5">
        <w:t xml:space="preserve">. évi </w:t>
      </w:r>
      <w:r w:rsidR="006303A0" w:rsidRPr="00E12BE5">
        <w:t>költségvetésének</w:t>
      </w:r>
      <w:r w:rsidR="007906A1">
        <w:t xml:space="preserve"> </w:t>
      </w:r>
      <w:r w:rsidR="006303A0">
        <w:t>terhére biztosít</w:t>
      </w:r>
      <w:r w:rsidR="0063241A">
        <w:t>ja a fedezetet</w:t>
      </w:r>
      <w:r w:rsidR="006303A0">
        <w:t xml:space="preserve">, </w:t>
      </w:r>
    </w:p>
    <w:p w14:paraId="4B2BA22C" w14:textId="05B4D8ED" w:rsidR="00070D45" w:rsidRPr="00E873AA" w:rsidRDefault="006303A0" w:rsidP="00DA7FA1">
      <w:pPr>
        <w:pStyle w:val="Listaszerbekezds"/>
        <w:numPr>
          <w:ilvl w:val="0"/>
          <w:numId w:val="31"/>
        </w:numPr>
        <w:jc w:val="both"/>
      </w:pPr>
      <w:r>
        <w:t xml:space="preserve">utasítja a Ceglédi Közös Önkormányzati Hivatalt a szükséges intézkedések megtételére. </w:t>
      </w:r>
    </w:p>
    <w:p w14:paraId="70EF6C04" w14:textId="77777777" w:rsidR="00070D45" w:rsidRDefault="00070D45" w:rsidP="00C533DE">
      <w:pPr>
        <w:tabs>
          <w:tab w:val="left" w:pos="5340"/>
        </w:tabs>
        <w:jc w:val="both"/>
        <w:rPr>
          <w:b/>
        </w:rPr>
      </w:pPr>
    </w:p>
    <w:p w14:paraId="663402B7" w14:textId="2F805DAB" w:rsidR="00C533DE" w:rsidRPr="00C10C65" w:rsidRDefault="00AB0523" w:rsidP="00C533DE">
      <w:pPr>
        <w:tabs>
          <w:tab w:val="left" w:pos="5340"/>
        </w:tabs>
        <w:jc w:val="both"/>
        <w:rPr>
          <w:b/>
        </w:rPr>
      </w:pPr>
      <w:r w:rsidRPr="00C10C65">
        <w:rPr>
          <w:b/>
        </w:rPr>
        <w:t xml:space="preserve">Határidő: </w:t>
      </w:r>
      <w:r w:rsidR="00C533DE" w:rsidRPr="00C10C65">
        <w:rPr>
          <w:bCs/>
        </w:rPr>
        <w:t>1</w:t>
      </w:r>
      <w:r w:rsidR="00A27F6D" w:rsidRPr="00C10C65">
        <w:rPr>
          <w:bCs/>
        </w:rPr>
        <w:t>-4</w:t>
      </w:r>
      <w:r w:rsidR="00C533DE" w:rsidRPr="00C10C65">
        <w:rPr>
          <w:bCs/>
        </w:rPr>
        <w:t xml:space="preserve">. pont: azonnal                      </w:t>
      </w:r>
      <w:r w:rsidR="00C533DE" w:rsidRPr="00C10C65">
        <w:rPr>
          <w:b/>
        </w:rPr>
        <w:t xml:space="preserve">Felelős: </w:t>
      </w:r>
      <w:r w:rsidR="00C533DE" w:rsidRPr="00C10C65">
        <w:rPr>
          <w:bCs/>
        </w:rPr>
        <w:t>1</w:t>
      </w:r>
      <w:r w:rsidR="00A27F6D" w:rsidRPr="00C10C65">
        <w:rPr>
          <w:bCs/>
        </w:rPr>
        <w:t>-2-4</w:t>
      </w:r>
      <w:r w:rsidR="00C533DE" w:rsidRPr="00C10C65">
        <w:rPr>
          <w:bCs/>
        </w:rPr>
        <w:t>. pont:</w:t>
      </w:r>
      <w:r w:rsidR="00C533DE" w:rsidRPr="00C10C65">
        <w:rPr>
          <w:b/>
        </w:rPr>
        <w:t xml:space="preserve"> </w:t>
      </w:r>
      <w:r w:rsidR="00C533DE" w:rsidRPr="00C10C65">
        <w:t>Dr. Csáky András polgármester</w:t>
      </w:r>
    </w:p>
    <w:p w14:paraId="1ECD7BBD" w14:textId="402A74BE" w:rsidR="00AB0523" w:rsidRPr="002A450C" w:rsidRDefault="00C533DE" w:rsidP="00C533DE">
      <w:pPr>
        <w:tabs>
          <w:tab w:val="right" w:pos="9072"/>
        </w:tabs>
        <w:jc w:val="both"/>
        <w:rPr>
          <w:b/>
        </w:rPr>
      </w:pPr>
      <w:r w:rsidRPr="00C10C65">
        <w:t xml:space="preserve">                                                </w:t>
      </w:r>
      <w:r w:rsidR="00C10C65" w:rsidRPr="00C10C65">
        <w:t xml:space="preserve">                                        </w:t>
      </w:r>
      <w:r w:rsidR="00A27F6D" w:rsidRPr="00C10C65">
        <w:t>3</w:t>
      </w:r>
      <w:r w:rsidRPr="00C10C65">
        <w:t xml:space="preserve">. </w:t>
      </w:r>
      <w:r w:rsidR="002A450C" w:rsidRPr="00C10C65">
        <w:rPr>
          <w:kern w:val="1"/>
        </w:rPr>
        <w:t xml:space="preserve">pont: </w:t>
      </w:r>
      <w:r w:rsidR="00CA7C43" w:rsidRPr="00C10C65">
        <w:rPr>
          <w:kern w:val="1"/>
        </w:rPr>
        <w:t>Mótyán Krisztián ügyvezető</w:t>
      </w:r>
    </w:p>
    <w:p w14:paraId="2F09EDD3" w14:textId="77777777" w:rsidR="00D2465A" w:rsidRPr="00C533DE" w:rsidRDefault="00D2465A" w:rsidP="00D2465A">
      <w:pPr>
        <w:jc w:val="both"/>
        <w:rPr>
          <w:u w:val="single"/>
        </w:rPr>
      </w:pPr>
      <w:r w:rsidRPr="00C533DE">
        <w:rPr>
          <w:u w:val="single"/>
        </w:rPr>
        <w:t>A határozato</w:t>
      </w:r>
      <w:r w:rsidR="00AB0523" w:rsidRPr="00C533DE">
        <w:rPr>
          <w:u w:val="single"/>
        </w:rPr>
        <w:t>t kapják</w:t>
      </w:r>
      <w:r w:rsidRPr="00C533DE">
        <w:rPr>
          <w:u w:val="single"/>
        </w:rPr>
        <w:t>:</w:t>
      </w:r>
    </w:p>
    <w:p w14:paraId="2AF57326" w14:textId="77777777" w:rsidR="00D2465A" w:rsidRPr="00E873AA" w:rsidRDefault="00D2465A" w:rsidP="00D2465A">
      <w:pPr>
        <w:jc w:val="both"/>
      </w:pPr>
    </w:p>
    <w:p w14:paraId="254F34D3" w14:textId="77777777" w:rsidR="00D2465A" w:rsidRPr="00E873AA" w:rsidRDefault="00D2465A" w:rsidP="00D2465A">
      <w:pPr>
        <w:pStyle w:val="Listaszerbekezds1"/>
        <w:numPr>
          <w:ilvl w:val="0"/>
          <w:numId w:val="46"/>
        </w:numPr>
        <w:ind w:left="1077" w:hanging="357"/>
        <w:jc w:val="both"/>
      </w:pPr>
      <w:r w:rsidRPr="00E873AA">
        <w:t>VÁRVAG Nonprofit Kft.</w:t>
      </w:r>
      <w:r w:rsidR="00DF347B" w:rsidRPr="00E873AA">
        <w:t>, Mótyán Krisztián ügyvezető</w:t>
      </w:r>
    </w:p>
    <w:p w14:paraId="21C2A0F1" w14:textId="77777777" w:rsidR="00D2465A" w:rsidRPr="00E873AA" w:rsidRDefault="00D2465A" w:rsidP="00D2465A">
      <w:pPr>
        <w:numPr>
          <w:ilvl w:val="0"/>
          <w:numId w:val="46"/>
        </w:numPr>
        <w:suppressAutoHyphens w:val="0"/>
        <w:ind w:left="1077" w:hanging="357"/>
        <w:jc w:val="both"/>
      </w:pPr>
      <w:r w:rsidRPr="00E873AA">
        <w:t>Ceglédi Közös Önkormányzati Hivatal Pénzügyi Iroda</w:t>
      </w:r>
    </w:p>
    <w:p w14:paraId="42A5101F" w14:textId="77777777" w:rsidR="00B4184D" w:rsidRPr="00E873AA" w:rsidRDefault="00B4184D" w:rsidP="00D2465A">
      <w:pPr>
        <w:numPr>
          <w:ilvl w:val="0"/>
          <w:numId w:val="46"/>
        </w:numPr>
        <w:suppressAutoHyphens w:val="0"/>
        <w:ind w:left="1077" w:hanging="357"/>
        <w:jc w:val="both"/>
      </w:pPr>
      <w:r w:rsidRPr="00E873AA">
        <w:t>Irattár</w:t>
      </w:r>
    </w:p>
    <w:p w14:paraId="5168558B" w14:textId="77777777" w:rsidR="00D2465A" w:rsidRPr="00E873AA" w:rsidRDefault="00D2465A" w:rsidP="00D2465A">
      <w:pPr>
        <w:widowControl w:val="0"/>
        <w:jc w:val="both"/>
      </w:pPr>
    </w:p>
    <w:p w14:paraId="552E6CE2" w14:textId="0CEDC30A" w:rsidR="00D2465A" w:rsidRPr="00E873AA" w:rsidRDefault="00E12A88" w:rsidP="00D2465A">
      <w:pPr>
        <w:tabs>
          <w:tab w:val="left" w:pos="6120"/>
        </w:tabs>
        <w:jc w:val="both"/>
        <w:rPr>
          <w:b/>
        </w:rPr>
      </w:pPr>
      <w:r>
        <w:rPr>
          <w:b/>
          <w:u w:val="single"/>
        </w:rPr>
        <w:t>Az előterjesztést l</w:t>
      </w:r>
      <w:r w:rsidR="00D2465A" w:rsidRPr="00E873AA">
        <w:rPr>
          <w:b/>
          <w:u w:val="single"/>
        </w:rPr>
        <w:t>áttam:</w:t>
      </w:r>
    </w:p>
    <w:p w14:paraId="118911F0" w14:textId="77777777" w:rsidR="00EE7CA5" w:rsidRDefault="00D2465A" w:rsidP="00C471B9">
      <w:pPr>
        <w:tabs>
          <w:tab w:val="left" w:pos="2520"/>
        </w:tabs>
        <w:jc w:val="both"/>
      </w:pPr>
      <w:r w:rsidRPr="00E873AA">
        <w:tab/>
      </w:r>
    </w:p>
    <w:p w14:paraId="08C54EF1" w14:textId="7F58ED00" w:rsidR="0033561C" w:rsidRPr="00E873AA" w:rsidRDefault="00D2465A" w:rsidP="00EE7CA5">
      <w:pPr>
        <w:tabs>
          <w:tab w:val="left" w:pos="2520"/>
        </w:tabs>
        <w:ind w:left="2520"/>
        <w:jc w:val="both"/>
      </w:pPr>
      <w:r w:rsidRPr="00E873AA">
        <w:t>Dr. Diósgyőri Gitta</w:t>
      </w:r>
      <w:r w:rsidR="00EE7CA5">
        <w:t xml:space="preserve"> c</w:t>
      </w:r>
      <w:r w:rsidRPr="00E873AA">
        <w:t>ímzetes főjegyző</w:t>
      </w:r>
    </w:p>
    <w:sectPr w:rsidR="0033561C" w:rsidRPr="00E873AA" w:rsidSect="00EE7CA5">
      <w:footerReference w:type="default" r:id="rId8"/>
      <w:pgSz w:w="11906" w:h="16838"/>
      <w:pgMar w:top="1276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D15A4" w14:textId="77777777" w:rsidR="00F43D68" w:rsidRDefault="00F43D68" w:rsidP="00914B58">
      <w:r>
        <w:separator/>
      </w:r>
    </w:p>
  </w:endnote>
  <w:endnote w:type="continuationSeparator" w:id="0">
    <w:p w14:paraId="3A7A416A" w14:textId="77777777" w:rsidR="00F43D68" w:rsidRDefault="00F43D68" w:rsidP="0091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1374519"/>
      <w:docPartObj>
        <w:docPartGallery w:val="Page Numbers (Bottom of Page)"/>
        <w:docPartUnique/>
      </w:docPartObj>
    </w:sdtPr>
    <w:sdtEndPr/>
    <w:sdtContent>
      <w:p w14:paraId="773C4373" w14:textId="77777777" w:rsidR="00914B58" w:rsidRDefault="00914B5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0E8" w:rsidRPr="002000E8">
          <w:rPr>
            <w:noProof/>
            <w:lang w:val="hu-HU"/>
          </w:rPr>
          <w:t>2</w:t>
        </w:r>
        <w:r>
          <w:fldChar w:fldCharType="end"/>
        </w:r>
      </w:p>
    </w:sdtContent>
  </w:sdt>
  <w:p w14:paraId="5DF47D2D" w14:textId="77777777" w:rsidR="00914B58" w:rsidRDefault="00914B5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B8459" w14:textId="77777777" w:rsidR="00F43D68" w:rsidRDefault="00F43D68" w:rsidP="00914B58">
      <w:r>
        <w:separator/>
      </w:r>
    </w:p>
  </w:footnote>
  <w:footnote w:type="continuationSeparator" w:id="0">
    <w:p w14:paraId="76D1B154" w14:textId="77777777" w:rsidR="00F43D68" w:rsidRDefault="00F43D68" w:rsidP="00914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cs="Times New Roman" w:hint="default"/>
        <w:kern w:val="1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266300E"/>
    <w:multiLevelType w:val="hybridMultilevel"/>
    <w:tmpl w:val="28BC06E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3935CDA"/>
    <w:multiLevelType w:val="hybridMultilevel"/>
    <w:tmpl w:val="01CA06D2"/>
    <w:lvl w:ilvl="0" w:tplc="4E0EFD4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313BC6"/>
    <w:multiLevelType w:val="hybridMultilevel"/>
    <w:tmpl w:val="C226DDF6"/>
    <w:lvl w:ilvl="0" w:tplc="7AF80E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22172"/>
    <w:multiLevelType w:val="hybridMultilevel"/>
    <w:tmpl w:val="1260403C"/>
    <w:lvl w:ilvl="0" w:tplc="E1C26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C013837"/>
    <w:multiLevelType w:val="hybridMultilevel"/>
    <w:tmpl w:val="9984E47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9119C"/>
    <w:multiLevelType w:val="hybridMultilevel"/>
    <w:tmpl w:val="1842E9EE"/>
    <w:lvl w:ilvl="0" w:tplc="DE8642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C9461C"/>
    <w:multiLevelType w:val="hybridMultilevel"/>
    <w:tmpl w:val="37E4A17A"/>
    <w:lvl w:ilvl="0" w:tplc="648495AA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 w15:restartNumberingAfterBreak="0">
    <w:nsid w:val="17BB1765"/>
    <w:multiLevelType w:val="hybridMultilevel"/>
    <w:tmpl w:val="5516AF3A"/>
    <w:lvl w:ilvl="0" w:tplc="1D8CDE64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3" w15:restartNumberingAfterBreak="0">
    <w:nsid w:val="205D5281"/>
    <w:multiLevelType w:val="hybridMultilevel"/>
    <w:tmpl w:val="066A5FE2"/>
    <w:lvl w:ilvl="0" w:tplc="884C68C6">
      <w:start w:val="1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5C55F1"/>
    <w:multiLevelType w:val="hybridMultilevel"/>
    <w:tmpl w:val="4040596E"/>
    <w:lvl w:ilvl="0" w:tplc="17D219F6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5" w15:restartNumberingAfterBreak="0">
    <w:nsid w:val="247E2D99"/>
    <w:multiLevelType w:val="hybridMultilevel"/>
    <w:tmpl w:val="FE42E4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C3897"/>
    <w:multiLevelType w:val="hybridMultilevel"/>
    <w:tmpl w:val="C4F45C9E"/>
    <w:lvl w:ilvl="0" w:tplc="3ABA80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141C9"/>
    <w:multiLevelType w:val="hybridMultilevel"/>
    <w:tmpl w:val="948C4BD8"/>
    <w:lvl w:ilvl="0" w:tplc="7C3EF07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4C0CBE"/>
    <w:multiLevelType w:val="hybridMultilevel"/>
    <w:tmpl w:val="15D015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1873ED"/>
    <w:multiLevelType w:val="hybridMultilevel"/>
    <w:tmpl w:val="83BEA4C8"/>
    <w:lvl w:ilvl="0" w:tplc="3736A5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8494D"/>
    <w:multiLevelType w:val="hybridMultilevel"/>
    <w:tmpl w:val="309C5B8C"/>
    <w:lvl w:ilvl="0" w:tplc="0E68313C">
      <w:start w:val="1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1" w15:restartNumberingAfterBreak="0">
    <w:nsid w:val="358A24FE"/>
    <w:multiLevelType w:val="hybridMultilevel"/>
    <w:tmpl w:val="07FEDC82"/>
    <w:lvl w:ilvl="0" w:tplc="34ACF90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CB4F49"/>
    <w:multiLevelType w:val="hybridMultilevel"/>
    <w:tmpl w:val="E03E6758"/>
    <w:lvl w:ilvl="0" w:tplc="C098383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F3AAC"/>
    <w:multiLevelType w:val="hybridMultilevel"/>
    <w:tmpl w:val="4C3C07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474110"/>
    <w:multiLevelType w:val="hybridMultilevel"/>
    <w:tmpl w:val="0C34A8A4"/>
    <w:lvl w:ilvl="0" w:tplc="EEDAE12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5" w15:restartNumberingAfterBreak="0">
    <w:nsid w:val="3DCE4F5D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6" w15:restartNumberingAfterBreak="0">
    <w:nsid w:val="3EE47534"/>
    <w:multiLevelType w:val="hybridMultilevel"/>
    <w:tmpl w:val="136C7FE0"/>
    <w:lvl w:ilvl="0" w:tplc="954E7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4925958"/>
    <w:multiLevelType w:val="hybridMultilevel"/>
    <w:tmpl w:val="6494DC16"/>
    <w:lvl w:ilvl="0" w:tplc="F2A8B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A0F7C"/>
    <w:multiLevelType w:val="hybridMultilevel"/>
    <w:tmpl w:val="A8AA25DA"/>
    <w:lvl w:ilvl="0" w:tplc="B6D0DE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33A30"/>
    <w:multiLevelType w:val="hybridMultilevel"/>
    <w:tmpl w:val="2DC0998E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D2421A1"/>
    <w:multiLevelType w:val="hybridMultilevel"/>
    <w:tmpl w:val="3F10D050"/>
    <w:lvl w:ilvl="0" w:tplc="6D70D490">
      <w:start w:val="1"/>
      <w:numFmt w:val="upperRoman"/>
      <w:lvlText w:val="%1."/>
      <w:lvlJc w:val="left"/>
      <w:pPr>
        <w:ind w:left="49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340" w:hanging="360"/>
      </w:pPr>
    </w:lvl>
    <w:lvl w:ilvl="2" w:tplc="040E001B" w:tentative="1">
      <w:start w:val="1"/>
      <w:numFmt w:val="lowerRoman"/>
      <w:lvlText w:val="%3."/>
      <w:lvlJc w:val="right"/>
      <w:pPr>
        <w:ind w:left="6060" w:hanging="180"/>
      </w:pPr>
    </w:lvl>
    <w:lvl w:ilvl="3" w:tplc="040E000F" w:tentative="1">
      <w:start w:val="1"/>
      <w:numFmt w:val="decimal"/>
      <w:lvlText w:val="%4."/>
      <w:lvlJc w:val="left"/>
      <w:pPr>
        <w:ind w:left="6780" w:hanging="360"/>
      </w:pPr>
    </w:lvl>
    <w:lvl w:ilvl="4" w:tplc="040E0019" w:tentative="1">
      <w:start w:val="1"/>
      <w:numFmt w:val="lowerLetter"/>
      <w:lvlText w:val="%5."/>
      <w:lvlJc w:val="left"/>
      <w:pPr>
        <w:ind w:left="7500" w:hanging="360"/>
      </w:pPr>
    </w:lvl>
    <w:lvl w:ilvl="5" w:tplc="040E001B" w:tentative="1">
      <w:start w:val="1"/>
      <w:numFmt w:val="lowerRoman"/>
      <w:lvlText w:val="%6."/>
      <w:lvlJc w:val="right"/>
      <w:pPr>
        <w:ind w:left="8220" w:hanging="180"/>
      </w:pPr>
    </w:lvl>
    <w:lvl w:ilvl="6" w:tplc="040E000F" w:tentative="1">
      <w:start w:val="1"/>
      <w:numFmt w:val="decimal"/>
      <w:lvlText w:val="%7."/>
      <w:lvlJc w:val="left"/>
      <w:pPr>
        <w:ind w:left="8940" w:hanging="360"/>
      </w:pPr>
    </w:lvl>
    <w:lvl w:ilvl="7" w:tplc="040E0019" w:tentative="1">
      <w:start w:val="1"/>
      <w:numFmt w:val="lowerLetter"/>
      <w:lvlText w:val="%8."/>
      <w:lvlJc w:val="left"/>
      <w:pPr>
        <w:ind w:left="9660" w:hanging="360"/>
      </w:pPr>
    </w:lvl>
    <w:lvl w:ilvl="8" w:tplc="040E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31" w15:restartNumberingAfterBreak="0">
    <w:nsid w:val="4E29482B"/>
    <w:multiLevelType w:val="hybridMultilevel"/>
    <w:tmpl w:val="C9067E66"/>
    <w:lvl w:ilvl="0" w:tplc="884C68C6">
      <w:start w:val="1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FC2158F"/>
    <w:multiLevelType w:val="hybridMultilevel"/>
    <w:tmpl w:val="8978275C"/>
    <w:lvl w:ilvl="0" w:tplc="4C584098">
      <w:start w:val="2"/>
      <w:numFmt w:val="decimal"/>
      <w:lvlText w:val="%1."/>
      <w:lvlJc w:val="left"/>
      <w:pPr>
        <w:ind w:left="61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6840" w:hanging="360"/>
      </w:pPr>
    </w:lvl>
    <w:lvl w:ilvl="2" w:tplc="040E001B" w:tentative="1">
      <w:start w:val="1"/>
      <w:numFmt w:val="lowerRoman"/>
      <w:lvlText w:val="%3."/>
      <w:lvlJc w:val="right"/>
      <w:pPr>
        <w:ind w:left="7560" w:hanging="180"/>
      </w:pPr>
    </w:lvl>
    <w:lvl w:ilvl="3" w:tplc="040E000F" w:tentative="1">
      <w:start w:val="1"/>
      <w:numFmt w:val="decimal"/>
      <w:lvlText w:val="%4."/>
      <w:lvlJc w:val="left"/>
      <w:pPr>
        <w:ind w:left="8280" w:hanging="360"/>
      </w:pPr>
    </w:lvl>
    <w:lvl w:ilvl="4" w:tplc="040E0019" w:tentative="1">
      <w:start w:val="1"/>
      <w:numFmt w:val="lowerLetter"/>
      <w:lvlText w:val="%5."/>
      <w:lvlJc w:val="left"/>
      <w:pPr>
        <w:ind w:left="9000" w:hanging="360"/>
      </w:pPr>
    </w:lvl>
    <w:lvl w:ilvl="5" w:tplc="040E001B" w:tentative="1">
      <w:start w:val="1"/>
      <w:numFmt w:val="lowerRoman"/>
      <w:lvlText w:val="%6."/>
      <w:lvlJc w:val="right"/>
      <w:pPr>
        <w:ind w:left="9720" w:hanging="180"/>
      </w:pPr>
    </w:lvl>
    <w:lvl w:ilvl="6" w:tplc="040E000F" w:tentative="1">
      <w:start w:val="1"/>
      <w:numFmt w:val="decimal"/>
      <w:lvlText w:val="%7."/>
      <w:lvlJc w:val="left"/>
      <w:pPr>
        <w:ind w:left="10440" w:hanging="360"/>
      </w:pPr>
    </w:lvl>
    <w:lvl w:ilvl="7" w:tplc="040E0019" w:tentative="1">
      <w:start w:val="1"/>
      <w:numFmt w:val="lowerLetter"/>
      <w:lvlText w:val="%8."/>
      <w:lvlJc w:val="left"/>
      <w:pPr>
        <w:ind w:left="11160" w:hanging="360"/>
      </w:pPr>
    </w:lvl>
    <w:lvl w:ilvl="8" w:tplc="040E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3" w15:restartNumberingAfterBreak="0">
    <w:nsid w:val="4FCF6CC5"/>
    <w:multiLevelType w:val="hybridMultilevel"/>
    <w:tmpl w:val="114A894C"/>
    <w:lvl w:ilvl="0" w:tplc="086A25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5481F"/>
    <w:multiLevelType w:val="hybridMultilevel"/>
    <w:tmpl w:val="F8AA2B6A"/>
    <w:lvl w:ilvl="0" w:tplc="5A10AB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ED48B3"/>
    <w:multiLevelType w:val="hybridMultilevel"/>
    <w:tmpl w:val="E0A0FE3A"/>
    <w:lvl w:ilvl="0" w:tplc="2360744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4AF08F5"/>
    <w:multiLevelType w:val="hybridMultilevel"/>
    <w:tmpl w:val="4E28C69E"/>
    <w:lvl w:ilvl="0" w:tplc="CBB46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A650C01"/>
    <w:multiLevelType w:val="hybridMultilevel"/>
    <w:tmpl w:val="0FBAA4E6"/>
    <w:lvl w:ilvl="0" w:tplc="9F3A01B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3A7E3B"/>
    <w:multiLevelType w:val="hybridMultilevel"/>
    <w:tmpl w:val="C8062596"/>
    <w:lvl w:ilvl="0" w:tplc="3C0E671A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5B6758DD"/>
    <w:multiLevelType w:val="hybridMultilevel"/>
    <w:tmpl w:val="7E88A55C"/>
    <w:lvl w:ilvl="0" w:tplc="C89465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EC7979"/>
    <w:multiLevelType w:val="hybridMultilevel"/>
    <w:tmpl w:val="15FE0C04"/>
    <w:lvl w:ilvl="0" w:tplc="01267398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1" w15:restartNumberingAfterBreak="0">
    <w:nsid w:val="637E18F3"/>
    <w:multiLevelType w:val="hybridMultilevel"/>
    <w:tmpl w:val="9F5063F0"/>
    <w:lvl w:ilvl="0" w:tplc="30ACBA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DF6D1D"/>
    <w:multiLevelType w:val="hybridMultilevel"/>
    <w:tmpl w:val="CE0C3CEC"/>
    <w:lvl w:ilvl="0" w:tplc="E64A3B7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F06216"/>
    <w:multiLevelType w:val="hybridMultilevel"/>
    <w:tmpl w:val="E8128DCE"/>
    <w:lvl w:ilvl="0" w:tplc="964C4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CD8570D"/>
    <w:multiLevelType w:val="hybridMultilevel"/>
    <w:tmpl w:val="DFBE24C6"/>
    <w:lvl w:ilvl="0" w:tplc="9BCA0CE4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5" w15:restartNumberingAfterBreak="0">
    <w:nsid w:val="6FD6247D"/>
    <w:multiLevelType w:val="hybridMultilevel"/>
    <w:tmpl w:val="32008746"/>
    <w:lvl w:ilvl="0" w:tplc="ECF4D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032BE"/>
    <w:multiLevelType w:val="hybridMultilevel"/>
    <w:tmpl w:val="CCBCDA9E"/>
    <w:lvl w:ilvl="0" w:tplc="B7EE940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7" w15:restartNumberingAfterBreak="0">
    <w:nsid w:val="764463EA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48" w15:restartNumberingAfterBreak="0">
    <w:nsid w:val="79B151F1"/>
    <w:multiLevelType w:val="hybridMultilevel"/>
    <w:tmpl w:val="38F453D0"/>
    <w:lvl w:ilvl="0" w:tplc="28C694F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5"/>
  </w:num>
  <w:num w:numId="7">
    <w:abstractNumId w:val="47"/>
  </w:num>
  <w:num w:numId="8">
    <w:abstractNumId w:val="31"/>
  </w:num>
  <w:num w:numId="9">
    <w:abstractNumId w:val="13"/>
  </w:num>
  <w:num w:numId="10">
    <w:abstractNumId w:val="22"/>
  </w:num>
  <w:num w:numId="11">
    <w:abstractNumId w:val="19"/>
  </w:num>
  <w:num w:numId="12">
    <w:abstractNumId w:val="5"/>
  </w:num>
  <w:num w:numId="13">
    <w:abstractNumId w:val="7"/>
  </w:num>
  <w:num w:numId="14">
    <w:abstractNumId w:val="45"/>
  </w:num>
  <w:num w:numId="15">
    <w:abstractNumId w:val="23"/>
  </w:num>
  <w:num w:numId="16">
    <w:abstractNumId w:val="18"/>
  </w:num>
  <w:num w:numId="17">
    <w:abstractNumId w:val="15"/>
  </w:num>
  <w:num w:numId="18">
    <w:abstractNumId w:val="34"/>
  </w:num>
  <w:num w:numId="19">
    <w:abstractNumId w:val="20"/>
  </w:num>
  <w:num w:numId="20">
    <w:abstractNumId w:val="30"/>
  </w:num>
  <w:num w:numId="21">
    <w:abstractNumId w:val="28"/>
  </w:num>
  <w:num w:numId="22">
    <w:abstractNumId w:val="43"/>
  </w:num>
  <w:num w:numId="23">
    <w:abstractNumId w:val="33"/>
  </w:num>
  <w:num w:numId="24">
    <w:abstractNumId w:val="36"/>
  </w:num>
  <w:num w:numId="25">
    <w:abstractNumId w:val="41"/>
  </w:num>
  <w:num w:numId="26">
    <w:abstractNumId w:val="26"/>
  </w:num>
  <w:num w:numId="27">
    <w:abstractNumId w:val="21"/>
  </w:num>
  <w:num w:numId="28">
    <w:abstractNumId w:val="8"/>
  </w:num>
  <w:num w:numId="29">
    <w:abstractNumId w:val="39"/>
  </w:num>
  <w:num w:numId="30">
    <w:abstractNumId w:val="17"/>
  </w:num>
  <w:num w:numId="31">
    <w:abstractNumId w:val="29"/>
  </w:num>
  <w:num w:numId="32">
    <w:abstractNumId w:val="6"/>
  </w:num>
  <w:num w:numId="33">
    <w:abstractNumId w:val="10"/>
  </w:num>
  <w:num w:numId="34">
    <w:abstractNumId w:val="48"/>
  </w:num>
  <w:num w:numId="35">
    <w:abstractNumId w:val="37"/>
  </w:num>
  <w:num w:numId="36">
    <w:abstractNumId w:val="44"/>
  </w:num>
  <w:num w:numId="37">
    <w:abstractNumId w:val="12"/>
  </w:num>
  <w:num w:numId="38">
    <w:abstractNumId w:val="16"/>
  </w:num>
  <w:num w:numId="39">
    <w:abstractNumId w:val="24"/>
  </w:num>
  <w:num w:numId="40">
    <w:abstractNumId w:val="11"/>
  </w:num>
  <w:num w:numId="41">
    <w:abstractNumId w:val="35"/>
  </w:num>
  <w:num w:numId="42">
    <w:abstractNumId w:val="38"/>
  </w:num>
  <w:num w:numId="43">
    <w:abstractNumId w:val="42"/>
  </w:num>
  <w:num w:numId="44">
    <w:abstractNumId w:val="14"/>
  </w:num>
  <w:num w:numId="45">
    <w:abstractNumId w:val="40"/>
  </w:num>
  <w:num w:numId="46">
    <w:abstractNumId w:val="46"/>
  </w:num>
  <w:num w:numId="47">
    <w:abstractNumId w:val="32"/>
  </w:num>
  <w:num w:numId="48">
    <w:abstractNumId w:val="27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0F"/>
    <w:rsid w:val="000012AC"/>
    <w:rsid w:val="000038E9"/>
    <w:rsid w:val="00004B4D"/>
    <w:rsid w:val="00011094"/>
    <w:rsid w:val="0001460C"/>
    <w:rsid w:val="00035512"/>
    <w:rsid w:val="00036524"/>
    <w:rsid w:val="00037FA4"/>
    <w:rsid w:val="00060296"/>
    <w:rsid w:val="00064370"/>
    <w:rsid w:val="000654EF"/>
    <w:rsid w:val="00070D45"/>
    <w:rsid w:val="000735BB"/>
    <w:rsid w:val="00084239"/>
    <w:rsid w:val="00094364"/>
    <w:rsid w:val="000A141C"/>
    <w:rsid w:val="000A21B1"/>
    <w:rsid w:val="000C16E4"/>
    <w:rsid w:val="000C3FC8"/>
    <w:rsid w:val="000C6924"/>
    <w:rsid w:val="000D02EE"/>
    <w:rsid w:val="000E34E2"/>
    <w:rsid w:val="000E7CAA"/>
    <w:rsid w:val="00102729"/>
    <w:rsid w:val="00103CFD"/>
    <w:rsid w:val="0010469E"/>
    <w:rsid w:val="001277F5"/>
    <w:rsid w:val="001454FC"/>
    <w:rsid w:val="00154D8A"/>
    <w:rsid w:val="001674B5"/>
    <w:rsid w:val="00183572"/>
    <w:rsid w:val="001911E8"/>
    <w:rsid w:val="00197D44"/>
    <w:rsid w:val="001A62C3"/>
    <w:rsid w:val="001B1E50"/>
    <w:rsid w:val="001B6375"/>
    <w:rsid w:val="001F0CF0"/>
    <w:rsid w:val="001F653E"/>
    <w:rsid w:val="001F6F0E"/>
    <w:rsid w:val="002000E8"/>
    <w:rsid w:val="00207992"/>
    <w:rsid w:val="002119E3"/>
    <w:rsid w:val="0022714C"/>
    <w:rsid w:val="002353C1"/>
    <w:rsid w:val="00256B47"/>
    <w:rsid w:val="00265C41"/>
    <w:rsid w:val="00272968"/>
    <w:rsid w:val="00287EFB"/>
    <w:rsid w:val="00292511"/>
    <w:rsid w:val="00295B6C"/>
    <w:rsid w:val="002A450C"/>
    <w:rsid w:val="002C712E"/>
    <w:rsid w:val="002F310C"/>
    <w:rsid w:val="002F4106"/>
    <w:rsid w:val="0033561C"/>
    <w:rsid w:val="0035050F"/>
    <w:rsid w:val="00372CA6"/>
    <w:rsid w:val="003738A9"/>
    <w:rsid w:val="00385596"/>
    <w:rsid w:val="0038592B"/>
    <w:rsid w:val="003B1230"/>
    <w:rsid w:val="003B2ACC"/>
    <w:rsid w:val="003E5C0C"/>
    <w:rsid w:val="003E6525"/>
    <w:rsid w:val="0042203D"/>
    <w:rsid w:val="004376D6"/>
    <w:rsid w:val="004456A7"/>
    <w:rsid w:val="00463AC6"/>
    <w:rsid w:val="004911AF"/>
    <w:rsid w:val="00493B75"/>
    <w:rsid w:val="0049794C"/>
    <w:rsid w:val="004B311D"/>
    <w:rsid w:val="004B34F4"/>
    <w:rsid w:val="004B4B1F"/>
    <w:rsid w:val="004C2B95"/>
    <w:rsid w:val="004C5CEC"/>
    <w:rsid w:val="004D557C"/>
    <w:rsid w:val="004E28EF"/>
    <w:rsid w:val="004E35A7"/>
    <w:rsid w:val="004F3565"/>
    <w:rsid w:val="00501C3D"/>
    <w:rsid w:val="00523857"/>
    <w:rsid w:val="00527BF2"/>
    <w:rsid w:val="00532B2A"/>
    <w:rsid w:val="00551DF3"/>
    <w:rsid w:val="005A305F"/>
    <w:rsid w:val="005A43C1"/>
    <w:rsid w:val="005B2F2E"/>
    <w:rsid w:val="005D1A7B"/>
    <w:rsid w:val="005D311A"/>
    <w:rsid w:val="005F2CC9"/>
    <w:rsid w:val="00605DBE"/>
    <w:rsid w:val="00617F97"/>
    <w:rsid w:val="006303A0"/>
    <w:rsid w:val="0063241A"/>
    <w:rsid w:val="00653C45"/>
    <w:rsid w:val="00665378"/>
    <w:rsid w:val="00673D1E"/>
    <w:rsid w:val="006756C2"/>
    <w:rsid w:val="00680CBF"/>
    <w:rsid w:val="006A442D"/>
    <w:rsid w:val="006A6388"/>
    <w:rsid w:val="006B4A2A"/>
    <w:rsid w:val="006B5971"/>
    <w:rsid w:val="006C7DFC"/>
    <w:rsid w:val="006D72B6"/>
    <w:rsid w:val="006F1FBD"/>
    <w:rsid w:val="00703F3F"/>
    <w:rsid w:val="00705A73"/>
    <w:rsid w:val="00707EC4"/>
    <w:rsid w:val="007200D5"/>
    <w:rsid w:val="00741346"/>
    <w:rsid w:val="00742ED3"/>
    <w:rsid w:val="0074566C"/>
    <w:rsid w:val="00747B0D"/>
    <w:rsid w:val="007519CD"/>
    <w:rsid w:val="00763AD6"/>
    <w:rsid w:val="007754F0"/>
    <w:rsid w:val="007906A1"/>
    <w:rsid w:val="007917FD"/>
    <w:rsid w:val="0079678F"/>
    <w:rsid w:val="007A475F"/>
    <w:rsid w:val="007C3D84"/>
    <w:rsid w:val="007C72C3"/>
    <w:rsid w:val="007D0C60"/>
    <w:rsid w:val="007D4F24"/>
    <w:rsid w:val="007E070A"/>
    <w:rsid w:val="007E1C8D"/>
    <w:rsid w:val="007F0292"/>
    <w:rsid w:val="00837F44"/>
    <w:rsid w:val="00841F78"/>
    <w:rsid w:val="008616D3"/>
    <w:rsid w:val="0087289C"/>
    <w:rsid w:val="008803A9"/>
    <w:rsid w:val="00881BDF"/>
    <w:rsid w:val="008859B6"/>
    <w:rsid w:val="008A176F"/>
    <w:rsid w:val="008A18A6"/>
    <w:rsid w:val="008A1EC0"/>
    <w:rsid w:val="008A77FE"/>
    <w:rsid w:val="008B3381"/>
    <w:rsid w:val="008C085A"/>
    <w:rsid w:val="008C5594"/>
    <w:rsid w:val="008C7BAE"/>
    <w:rsid w:val="008D48B6"/>
    <w:rsid w:val="008E1C05"/>
    <w:rsid w:val="008E3194"/>
    <w:rsid w:val="008E542B"/>
    <w:rsid w:val="00901622"/>
    <w:rsid w:val="00905F51"/>
    <w:rsid w:val="00914B58"/>
    <w:rsid w:val="00916ECB"/>
    <w:rsid w:val="00924B85"/>
    <w:rsid w:val="00937A8D"/>
    <w:rsid w:val="00977DAF"/>
    <w:rsid w:val="00993373"/>
    <w:rsid w:val="009A1699"/>
    <w:rsid w:val="009D1EEA"/>
    <w:rsid w:val="009D354C"/>
    <w:rsid w:val="009E0E1C"/>
    <w:rsid w:val="009E2C89"/>
    <w:rsid w:val="009E76C8"/>
    <w:rsid w:val="00A0115B"/>
    <w:rsid w:val="00A16AC8"/>
    <w:rsid w:val="00A21E6A"/>
    <w:rsid w:val="00A27F6D"/>
    <w:rsid w:val="00A4309F"/>
    <w:rsid w:val="00A57C1D"/>
    <w:rsid w:val="00A61160"/>
    <w:rsid w:val="00A63AEA"/>
    <w:rsid w:val="00A6415D"/>
    <w:rsid w:val="00A672CF"/>
    <w:rsid w:val="00A72464"/>
    <w:rsid w:val="00A72596"/>
    <w:rsid w:val="00A73480"/>
    <w:rsid w:val="00A92399"/>
    <w:rsid w:val="00A946D8"/>
    <w:rsid w:val="00AB0523"/>
    <w:rsid w:val="00AC1D82"/>
    <w:rsid w:val="00AD23B1"/>
    <w:rsid w:val="00AD5C44"/>
    <w:rsid w:val="00AE2598"/>
    <w:rsid w:val="00B02576"/>
    <w:rsid w:val="00B03FB3"/>
    <w:rsid w:val="00B06D95"/>
    <w:rsid w:val="00B12BCA"/>
    <w:rsid w:val="00B218D1"/>
    <w:rsid w:val="00B23180"/>
    <w:rsid w:val="00B35B88"/>
    <w:rsid w:val="00B4184D"/>
    <w:rsid w:val="00B4534F"/>
    <w:rsid w:val="00B6506F"/>
    <w:rsid w:val="00B71E55"/>
    <w:rsid w:val="00B728CC"/>
    <w:rsid w:val="00B7385E"/>
    <w:rsid w:val="00B913C6"/>
    <w:rsid w:val="00BA7FE0"/>
    <w:rsid w:val="00BC1D41"/>
    <w:rsid w:val="00BC2B76"/>
    <w:rsid w:val="00BD62F6"/>
    <w:rsid w:val="00BE6DAF"/>
    <w:rsid w:val="00BF140F"/>
    <w:rsid w:val="00C06018"/>
    <w:rsid w:val="00C10C65"/>
    <w:rsid w:val="00C170C5"/>
    <w:rsid w:val="00C21773"/>
    <w:rsid w:val="00C300B2"/>
    <w:rsid w:val="00C43AA9"/>
    <w:rsid w:val="00C471B9"/>
    <w:rsid w:val="00C533DE"/>
    <w:rsid w:val="00C8360D"/>
    <w:rsid w:val="00C9723F"/>
    <w:rsid w:val="00CA15B9"/>
    <w:rsid w:val="00CA7C43"/>
    <w:rsid w:val="00CB3259"/>
    <w:rsid w:val="00CD0527"/>
    <w:rsid w:val="00CD6051"/>
    <w:rsid w:val="00CE3872"/>
    <w:rsid w:val="00CF14E1"/>
    <w:rsid w:val="00CF73F5"/>
    <w:rsid w:val="00D03C71"/>
    <w:rsid w:val="00D22EC5"/>
    <w:rsid w:val="00D2465A"/>
    <w:rsid w:val="00D2545D"/>
    <w:rsid w:val="00D40C81"/>
    <w:rsid w:val="00D445F2"/>
    <w:rsid w:val="00D529E4"/>
    <w:rsid w:val="00D54C0F"/>
    <w:rsid w:val="00D63555"/>
    <w:rsid w:val="00D67755"/>
    <w:rsid w:val="00D90527"/>
    <w:rsid w:val="00DD00BF"/>
    <w:rsid w:val="00DD053C"/>
    <w:rsid w:val="00DD07F2"/>
    <w:rsid w:val="00DD66C7"/>
    <w:rsid w:val="00DF347B"/>
    <w:rsid w:val="00E12A88"/>
    <w:rsid w:val="00E12BE5"/>
    <w:rsid w:val="00E24EA6"/>
    <w:rsid w:val="00E46ACD"/>
    <w:rsid w:val="00E71C47"/>
    <w:rsid w:val="00E752E8"/>
    <w:rsid w:val="00E76DBE"/>
    <w:rsid w:val="00E873AA"/>
    <w:rsid w:val="00E90504"/>
    <w:rsid w:val="00E96002"/>
    <w:rsid w:val="00EB110E"/>
    <w:rsid w:val="00EB2572"/>
    <w:rsid w:val="00EC5C8A"/>
    <w:rsid w:val="00ED2EC8"/>
    <w:rsid w:val="00ED7AAF"/>
    <w:rsid w:val="00EE2EFB"/>
    <w:rsid w:val="00EE7CA5"/>
    <w:rsid w:val="00EF413F"/>
    <w:rsid w:val="00EF62F0"/>
    <w:rsid w:val="00F057D2"/>
    <w:rsid w:val="00F121D1"/>
    <w:rsid w:val="00F309CD"/>
    <w:rsid w:val="00F32957"/>
    <w:rsid w:val="00F43D68"/>
    <w:rsid w:val="00F65FC6"/>
    <w:rsid w:val="00F80DD9"/>
    <w:rsid w:val="00FB6CC1"/>
    <w:rsid w:val="00FC6D11"/>
    <w:rsid w:val="00FE6899"/>
    <w:rsid w:val="00FF2E31"/>
    <w:rsid w:val="00FF3AF0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82E7A3E"/>
  <w15:chartTrackingRefBased/>
  <w15:docId w15:val="{812DAB96-4EBF-4818-886E-9FDEB9BD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  <w:kern w:val="1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Bekezdsalapbettpusa1">
    <w:name w:val="Bekezdés alapbetűtípusa1"/>
  </w:style>
  <w:style w:type="character" w:customStyle="1" w:styleId="lfejChar">
    <w:name w:val="Élőfej Char"/>
    <w:rPr>
      <w:sz w:val="24"/>
      <w:szCs w:val="24"/>
    </w:rPr>
  </w:style>
  <w:style w:type="character" w:customStyle="1" w:styleId="llbChar">
    <w:name w:val="Élőláb Char"/>
    <w:uiPriority w:val="99"/>
    <w:rPr>
      <w:sz w:val="24"/>
      <w:szCs w:val="24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pPr>
      <w:widowControl w:val="0"/>
      <w:ind w:left="720"/>
    </w:pPr>
    <w:rPr>
      <w:kern w:val="1"/>
    </w:rPr>
  </w:style>
  <w:style w:type="paragraph" w:customStyle="1" w:styleId="CharChar2">
    <w:name w:val="Char Char2"/>
    <w:basedOn w:val="Norml"/>
    <w:pPr>
      <w:spacing w:after="160" w:line="240" w:lineRule="exact"/>
    </w:pPr>
    <w:rPr>
      <w:rFonts w:ascii="Univers" w:eastAsia="MS Mincho" w:hAnsi="Univers" w:cs="Univers"/>
      <w:i/>
      <w:lang w:val="en-US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llb">
    <w:name w:val="footer"/>
    <w:basedOn w:val="Norml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Listaszerbekezds">
    <w:name w:val="List Paragraph"/>
    <w:basedOn w:val="Norml"/>
    <w:qFormat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28E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28EF"/>
    <w:rPr>
      <w:rFonts w:ascii="Segoe UI" w:hAnsi="Segoe UI" w:cs="Segoe UI"/>
      <w:sz w:val="18"/>
      <w:szCs w:val="18"/>
      <w:lang w:eastAsia="ar-SA"/>
    </w:rPr>
  </w:style>
  <w:style w:type="table" w:styleId="Rcsostblzat">
    <w:name w:val="Table Grid"/>
    <w:basedOn w:val="Normltblzat"/>
    <w:uiPriority w:val="39"/>
    <w:rsid w:val="00E87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652</Words>
  <Characters>4503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Tárgy:értékesítésre kijelölhető földterületek</vt:lpstr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Tárgy:értékesítésre kijelölhető földterületek</dc:title>
  <dc:subject/>
  <dc:creator>Edina</dc:creator>
  <cp:keywords/>
  <cp:lastModifiedBy>Sipos Ágnes</cp:lastModifiedBy>
  <cp:revision>2</cp:revision>
  <cp:lastPrinted>2026-06-09T10:05:00Z</cp:lastPrinted>
  <dcterms:created xsi:type="dcterms:W3CDTF">2026-06-09T10:06:00Z</dcterms:created>
  <dcterms:modified xsi:type="dcterms:W3CDTF">2026-06-09T10:06:00Z</dcterms:modified>
</cp:coreProperties>
</file>